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54053" w14:textId="672D599E" w:rsidR="001D6AEA" w:rsidRPr="00FE0BDA" w:rsidRDefault="001B13FA" w:rsidP="00FE0BDA">
      <w:pPr>
        <w:pStyle w:val="Bezodstpw"/>
        <w:jc w:val="right"/>
        <w:rPr>
          <w:rFonts w:ascii="Tahoma" w:eastAsia="Calibri" w:hAnsi="Tahoma" w:cs="Tahoma"/>
          <w:sz w:val="20"/>
          <w:szCs w:val="20"/>
        </w:rPr>
      </w:pPr>
      <w:r w:rsidRPr="00FE0BDA">
        <w:rPr>
          <w:rFonts w:ascii="Tahoma" w:eastAsia="Calibri" w:hAnsi="Tahoma" w:cs="Tahoma"/>
          <w:sz w:val="20"/>
          <w:szCs w:val="20"/>
        </w:rPr>
        <w:t>Nr postępowania: RIiR.271</w:t>
      </w:r>
      <w:r w:rsidR="007A51A0">
        <w:rPr>
          <w:rFonts w:ascii="Tahoma" w:eastAsia="Calibri" w:hAnsi="Tahoma" w:cs="Tahoma"/>
          <w:sz w:val="20"/>
          <w:szCs w:val="20"/>
        </w:rPr>
        <w:t>.</w:t>
      </w:r>
      <w:r w:rsidR="002B73B7">
        <w:rPr>
          <w:rFonts w:ascii="Tahoma" w:eastAsia="Calibri" w:hAnsi="Tahoma" w:cs="Tahoma"/>
          <w:sz w:val="20"/>
          <w:szCs w:val="20"/>
        </w:rPr>
        <w:t>3</w:t>
      </w:r>
      <w:r w:rsidR="00231049">
        <w:rPr>
          <w:rFonts w:ascii="Tahoma" w:eastAsia="Calibri" w:hAnsi="Tahoma" w:cs="Tahoma"/>
          <w:sz w:val="20"/>
          <w:szCs w:val="20"/>
        </w:rPr>
        <w:t>9</w:t>
      </w:r>
      <w:r w:rsidR="000E48B0" w:rsidRPr="00FE0BDA">
        <w:rPr>
          <w:rFonts w:ascii="Tahoma" w:eastAsia="Calibri" w:hAnsi="Tahoma" w:cs="Tahoma"/>
          <w:sz w:val="20"/>
          <w:szCs w:val="20"/>
        </w:rPr>
        <w:t>.</w:t>
      </w:r>
      <w:r w:rsidR="001D6AEA" w:rsidRPr="00FE0BDA">
        <w:rPr>
          <w:rFonts w:ascii="Tahoma" w:eastAsia="Calibri" w:hAnsi="Tahoma" w:cs="Tahoma"/>
          <w:sz w:val="20"/>
          <w:szCs w:val="20"/>
        </w:rPr>
        <w:t>202</w:t>
      </w:r>
      <w:r w:rsidR="00B242B6">
        <w:rPr>
          <w:rFonts w:ascii="Tahoma" w:eastAsia="Calibri" w:hAnsi="Tahoma" w:cs="Tahoma"/>
          <w:sz w:val="20"/>
          <w:szCs w:val="20"/>
        </w:rPr>
        <w:t>5</w:t>
      </w:r>
    </w:p>
    <w:p w14:paraId="337190F6" w14:textId="77777777" w:rsidR="001D6AEA" w:rsidRPr="00FE0BDA" w:rsidRDefault="001D6AEA" w:rsidP="001D6AEA">
      <w:pPr>
        <w:spacing w:after="720" w:line="240" w:lineRule="auto"/>
        <w:jc w:val="right"/>
        <w:rPr>
          <w:rFonts w:ascii="Tahoma" w:eastAsia="Calibri" w:hAnsi="Tahoma" w:cs="Tahoma"/>
          <w:i/>
          <w:iCs/>
          <w:kern w:val="144"/>
          <w:sz w:val="20"/>
          <w:szCs w:val="20"/>
        </w:rPr>
      </w:pPr>
      <w:r w:rsidRPr="00FE0BDA">
        <w:rPr>
          <w:rFonts w:ascii="Tahoma" w:eastAsia="Calibri" w:hAnsi="Tahoma" w:cs="Tahoma"/>
          <w:i/>
          <w:iCs/>
          <w:kern w:val="144"/>
          <w:sz w:val="20"/>
          <w:szCs w:val="20"/>
        </w:rPr>
        <w:t xml:space="preserve">Załącznik nr </w:t>
      </w:r>
      <w:r w:rsidR="00101AB1">
        <w:rPr>
          <w:rFonts w:ascii="Tahoma" w:eastAsia="Calibri" w:hAnsi="Tahoma" w:cs="Tahoma"/>
          <w:i/>
          <w:iCs/>
          <w:kern w:val="144"/>
          <w:sz w:val="20"/>
          <w:szCs w:val="20"/>
        </w:rPr>
        <w:t>4</w:t>
      </w:r>
      <w:r w:rsidRPr="00FE0BDA">
        <w:rPr>
          <w:rFonts w:ascii="Tahoma" w:eastAsia="Calibri" w:hAnsi="Tahoma" w:cs="Tahoma"/>
          <w:i/>
          <w:iCs/>
          <w:kern w:val="144"/>
          <w:sz w:val="20"/>
          <w:szCs w:val="20"/>
        </w:rPr>
        <w:t xml:space="preserve"> do SWZ</w:t>
      </w:r>
    </w:p>
    <w:p w14:paraId="26D2FAEB" w14:textId="77777777" w:rsidR="001D6AEA" w:rsidRPr="00FE0BDA" w:rsidRDefault="001D6AEA" w:rsidP="001D6AEA">
      <w:pPr>
        <w:spacing w:after="0" w:line="312" w:lineRule="auto"/>
        <w:rPr>
          <w:rFonts w:ascii="Tahoma" w:eastAsia="Times New Roman" w:hAnsi="Tahoma" w:cs="Tahoma"/>
          <w:b/>
          <w:kern w:val="144"/>
          <w:sz w:val="20"/>
          <w:szCs w:val="20"/>
          <w:lang w:eastAsia="pl-PL"/>
        </w:rPr>
      </w:pPr>
      <w:r w:rsidRPr="00FE0BDA">
        <w:rPr>
          <w:rFonts w:ascii="Tahoma" w:eastAsia="Times New Roman" w:hAnsi="Tahoma" w:cs="Tahoma"/>
          <w:b/>
          <w:kern w:val="144"/>
          <w:sz w:val="20"/>
          <w:szCs w:val="20"/>
          <w:lang w:eastAsia="pl-PL"/>
        </w:rPr>
        <w:t>Dane Wykonawcy</w:t>
      </w:r>
      <w:r w:rsidR="00EE497F" w:rsidRPr="00FE0BDA">
        <w:rPr>
          <w:rFonts w:ascii="Tahoma" w:eastAsia="Times New Roman" w:hAnsi="Tahoma" w:cs="Tahoma"/>
          <w:b/>
          <w:kern w:val="144"/>
          <w:sz w:val="20"/>
          <w:szCs w:val="20"/>
          <w:lang w:eastAsia="pl-PL"/>
        </w:rPr>
        <w:t>/ów</w:t>
      </w:r>
    </w:p>
    <w:p w14:paraId="06F0E324" w14:textId="77777777" w:rsidR="001D6AEA" w:rsidRPr="00FE0BDA" w:rsidRDefault="00A67D8F" w:rsidP="00FE0BDA">
      <w:pPr>
        <w:numPr>
          <w:ilvl w:val="12"/>
          <w:numId w:val="0"/>
        </w:numPr>
        <w:tabs>
          <w:tab w:val="left" w:pos="1418"/>
        </w:tabs>
        <w:spacing w:after="0" w:line="312" w:lineRule="auto"/>
        <w:rPr>
          <w:rFonts w:ascii="Tahoma" w:eastAsia="Times New Roman" w:hAnsi="Tahoma" w:cs="Tahoma"/>
          <w:kern w:val="144"/>
          <w:sz w:val="20"/>
          <w:szCs w:val="20"/>
          <w:lang w:eastAsia="pl-PL"/>
        </w:rPr>
      </w:pPr>
      <w:r>
        <w:rPr>
          <w:rFonts w:ascii="Tahoma" w:eastAsia="Times New Roman" w:hAnsi="Tahoma" w:cs="Tahoma"/>
          <w:kern w:val="144"/>
          <w:sz w:val="20"/>
          <w:szCs w:val="20"/>
          <w:lang w:eastAsia="pl-PL"/>
        </w:rPr>
        <w:t>Nazwa:</w:t>
      </w:r>
      <w:r>
        <w:rPr>
          <w:rFonts w:ascii="Tahoma" w:eastAsia="Times New Roman" w:hAnsi="Tahoma" w:cs="Tahoma"/>
          <w:kern w:val="144"/>
          <w:sz w:val="20"/>
          <w:szCs w:val="20"/>
          <w:lang w:eastAsia="pl-PL"/>
        </w:rPr>
        <w:tab/>
      </w:r>
      <w:r w:rsidR="00FE0BDA">
        <w:rPr>
          <w:rFonts w:ascii="Tahoma" w:eastAsia="Times New Roman" w:hAnsi="Tahoma" w:cs="Tahoma"/>
          <w:kern w:val="144"/>
          <w:sz w:val="20"/>
          <w:szCs w:val="20"/>
          <w:lang w:eastAsia="pl-PL"/>
        </w:rPr>
        <w:t>___________________________________</w:t>
      </w:r>
    </w:p>
    <w:p w14:paraId="6246806B" w14:textId="77777777" w:rsidR="001D6AEA" w:rsidRPr="00FE0BDA" w:rsidRDefault="001D6AEA" w:rsidP="001D6AEA">
      <w:pPr>
        <w:numPr>
          <w:ilvl w:val="12"/>
          <w:numId w:val="0"/>
        </w:numPr>
        <w:spacing w:after="600" w:line="312" w:lineRule="auto"/>
        <w:rPr>
          <w:rFonts w:ascii="Tahoma" w:eastAsia="Times New Roman" w:hAnsi="Tahoma" w:cs="Tahoma"/>
          <w:b/>
          <w:kern w:val="144"/>
          <w:sz w:val="20"/>
          <w:szCs w:val="20"/>
          <w:lang w:eastAsia="pl-PL"/>
        </w:rPr>
      </w:pPr>
      <w:r w:rsidRPr="00FE0BDA">
        <w:rPr>
          <w:rFonts w:ascii="Tahoma" w:eastAsia="Times New Roman" w:hAnsi="Tahoma" w:cs="Tahoma"/>
          <w:kern w:val="144"/>
          <w:sz w:val="20"/>
          <w:szCs w:val="20"/>
          <w:lang w:eastAsia="pl-PL"/>
        </w:rPr>
        <w:t>Adres siedziby:</w:t>
      </w:r>
      <w:r w:rsidRPr="00FE0BDA">
        <w:rPr>
          <w:rFonts w:ascii="Tahoma" w:eastAsia="Times New Roman" w:hAnsi="Tahoma" w:cs="Tahoma"/>
          <w:kern w:val="144"/>
          <w:sz w:val="20"/>
          <w:szCs w:val="20"/>
          <w:lang w:eastAsia="pl-PL"/>
        </w:rPr>
        <w:tab/>
      </w:r>
      <w:r w:rsidR="00FE0BDA">
        <w:rPr>
          <w:rFonts w:ascii="Tahoma" w:eastAsia="Times New Roman" w:hAnsi="Tahoma" w:cs="Tahoma"/>
          <w:kern w:val="144"/>
          <w:sz w:val="20"/>
          <w:szCs w:val="20"/>
          <w:lang w:eastAsia="pl-PL"/>
        </w:rPr>
        <w:t>___________________________________</w:t>
      </w:r>
    </w:p>
    <w:p w14:paraId="45B96662" w14:textId="77777777" w:rsidR="002352A8" w:rsidRPr="00FE0BDA" w:rsidRDefault="001D6AEA" w:rsidP="001D6AEA">
      <w:pPr>
        <w:shd w:val="clear" w:color="auto" w:fill="FFFFFF"/>
        <w:spacing w:before="240" w:after="360" w:line="276" w:lineRule="auto"/>
        <w:ind w:right="6"/>
        <w:jc w:val="center"/>
        <w:rPr>
          <w:rFonts w:ascii="Tahoma" w:eastAsia="Times New Roman" w:hAnsi="Tahoma" w:cs="Tahoma"/>
          <w:b/>
          <w:sz w:val="20"/>
          <w:szCs w:val="20"/>
          <w:lang w:eastAsia="pl-PL"/>
        </w:rPr>
      </w:pPr>
      <w:r w:rsidRPr="00FE0BDA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OŚWIADCZENIE</w:t>
      </w:r>
      <w:r w:rsidRPr="00FE0BDA"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WYKONAWCÓW WSPÓLNIE UBIEGAJĄCYCH SIĘ O UDZIELENIE ZAMÓWIENIA W ZAKRESIE, O KTÓRYM MOWA W </w:t>
      </w:r>
      <w:r w:rsidRPr="00FE0BDA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ART. 117 UST. 4 USTAWY PZP</w:t>
      </w:r>
    </w:p>
    <w:p w14:paraId="26938DFF" w14:textId="77777777" w:rsidR="00231049" w:rsidRDefault="002352A8" w:rsidP="002B73B7">
      <w:pPr>
        <w:spacing w:after="120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FE0BDA">
        <w:rPr>
          <w:rFonts w:ascii="Tahoma" w:eastAsia="Times New Roman" w:hAnsi="Tahoma" w:cs="Tahoma"/>
          <w:bCs/>
          <w:sz w:val="20"/>
          <w:szCs w:val="20"/>
          <w:lang w:eastAsia="pl-PL"/>
        </w:rPr>
        <w:t>W związku z prowadzonym postępowaniem o udzielenie zamówienia publicznego pn</w:t>
      </w:r>
      <w:r w:rsidR="00231049">
        <w:rPr>
          <w:rFonts w:ascii="Tahoma" w:eastAsia="Times New Roman" w:hAnsi="Tahoma" w:cs="Tahoma"/>
          <w:bCs/>
          <w:sz w:val="20"/>
          <w:szCs w:val="20"/>
          <w:lang w:eastAsia="pl-PL"/>
        </w:rPr>
        <w:t>.</w:t>
      </w:r>
    </w:p>
    <w:p w14:paraId="74998B73" w14:textId="05BB3D74" w:rsidR="002B73B7" w:rsidRPr="00EE24C6" w:rsidRDefault="00231049" w:rsidP="00231049">
      <w:pPr>
        <w:spacing w:after="120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231049">
        <w:rPr>
          <w:rFonts w:ascii="Tahoma" w:hAnsi="Tahoma" w:cs="Tahoma"/>
          <w:b/>
          <w:bCs/>
          <w:i/>
          <w:iCs/>
          <w:sz w:val="20"/>
          <w:szCs w:val="20"/>
        </w:rPr>
        <w:t>„Rozwój retencji na terenie gminy Słomniki”</w:t>
      </w:r>
    </w:p>
    <w:p w14:paraId="4187B06A" w14:textId="77777777" w:rsidR="00404647" w:rsidRPr="00CB270F" w:rsidRDefault="00404647" w:rsidP="00404647">
      <w:pPr>
        <w:spacing w:after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0D87B33E" w14:textId="77777777" w:rsidR="002352A8" w:rsidRPr="00FE0BDA" w:rsidRDefault="002352A8" w:rsidP="00AB6ADF">
      <w:pPr>
        <w:tabs>
          <w:tab w:val="left" w:pos="6949"/>
        </w:tabs>
        <w:spacing w:after="120" w:line="240" w:lineRule="auto"/>
        <w:rPr>
          <w:rFonts w:ascii="Tahoma" w:hAnsi="Tahoma" w:cs="Tahoma"/>
          <w:b/>
          <w:bCs/>
          <w:sz w:val="20"/>
          <w:szCs w:val="20"/>
        </w:rPr>
      </w:pPr>
      <w:r w:rsidRPr="00FE0BDA">
        <w:rPr>
          <w:rFonts w:ascii="Tahoma" w:hAnsi="Tahoma" w:cs="Tahoma"/>
          <w:b/>
          <w:bCs/>
          <w:sz w:val="20"/>
          <w:szCs w:val="20"/>
        </w:rPr>
        <w:t>Ja/My:</w:t>
      </w:r>
      <w:r w:rsidR="00AB6ADF">
        <w:rPr>
          <w:rFonts w:ascii="Tahoma" w:hAnsi="Tahoma" w:cs="Tahoma"/>
          <w:b/>
          <w:bCs/>
          <w:sz w:val="20"/>
          <w:szCs w:val="20"/>
        </w:rPr>
        <w:tab/>
      </w:r>
    </w:p>
    <w:p w14:paraId="29F4181C" w14:textId="77777777" w:rsidR="002352A8" w:rsidRPr="00FE0BDA" w:rsidRDefault="00FE0BDA" w:rsidP="000306E2">
      <w:pPr>
        <w:spacing w:line="276" w:lineRule="auto"/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________________________________________________________________</w:t>
      </w:r>
    </w:p>
    <w:p w14:paraId="144DA1B2" w14:textId="77777777" w:rsidR="002352A8" w:rsidRPr="00FE0BDA" w:rsidRDefault="002352A8" w:rsidP="000306E2">
      <w:pPr>
        <w:spacing w:line="276" w:lineRule="auto"/>
        <w:contextualSpacing/>
        <w:rPr>
          <w:rFonts w:ascii="Tahoma" w:hAnsi="Tahoma" w:cs="Tahoma"/>
          <w:i/>
          <w:iCs/>
          <w:sz w:val="20"/>
          <w:szCs w:val="20"/>
        </w:rPr>
      </w:pPr>
      <w:r w:rsidRPr="00FE0BDA">
        <w:rPr>
          <w:rFonts w:ascii="Tahoma" w:hAnsi="Tahoma" w:cs="Tahoma"/>
          <w:i/>
          <w:iCs/>
          <w:sz w:val="20"/>
          <w:szCs w:val="20"/>
        </w:rPr>
        <w:t>(imię i nazwisko osoby/osób upoważnionej/-</w:t>
      </w:r>
      <w:proofErr w:type="spellStart"/>
      <w:r w:rsidRPr="00FE0BDA">
        <w:rPr>
          <w:rFonts w:ascii="Tahoma" w:hAnsi="Tahoma" w:cs="Tahoma"/>
          <w:i/>
          <w:iCs/>
          <w:sz w:val="20"/>
          <w:szCs w:val="20"/>
        </w:rPr>
        <w:t>ych</w:t>
      </w:r>
      <w:proofErr w:type="spellEnd"/>
      <w:r w:rsidRPr="00FE0BDA">
        <w:rPr>
          <w:rFonts w:ascii="Tahoma" w:hAnsi="Tahoma" w:cs="Tahoma"/>
          <w:i/>
          <w:iCs/>
          <w:sz w:val="20"/>
          <w:szCs w:val="20"/>
        </w:rPr>
        <w:t xml:space="preserve"> do reprezentowania Wykonawców wspólnie ubiegających się o udzielenie zamówienia)</w:t>
      </w:r>
    </w:p>
    <w:p w14:paraId="0140F3FF" w14:textId="77777777" w:rsidR="002352A8" w:rsidRPr="00FE0BDA" w:rsidRDefault="002352A8" w:rsidP="000306E2">
      <w:pPr>
        <w:spacing w:line="276" w:lineRule="auto"/>
        <w:contextualSpacing/>
        <w:rPr>
          <w:rFonts w:ascii="Tahoma" w:hAnsi="Tahoma" w:cs="Tahoma"/>
          <w:b/>
          <w:bCs/>
          <w:sz w:val="20"/>
          <w:szCs w:val="20"/>
        </w:rPr>
      </w:pPr>
      <w:r w:rsidRPr="00FE0BDA">
        <w:rPr>
          <w:rFonts w:ascii="Tahoma" w:hAnsi="Tahoma" w:cs="Tahoma"/>
          <w:b/>
          <w:bCs/>
          <w:sz w:val="20"/>
          <w:szCs w:val="20"/>
        </w:rPr>
        <w:t>w imieniu Wykonawcy:</w:t>
      </w:r>
    </w:p>
    <w:p w14:paraId="33DD384F" w14:textId="77777777" w:rsidR="002352A8" w:rsidRPr="00FE0BDA" w:rsidRDefault="00FE0BDA" w:rsidP="00FE0BDA">
      <w:pPr>
        <w:tabs>
          <w:tab w:val="left" w:pos="1418"/>
        </w:tabs>
        <w:spacing w:line="276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________________________________________________________________</w:t>
      </w:r>
    </w:p>
    <w:p w14:paraId="48C5EACB" w14:textId="77777777" w:rsidR="002352A8" w:rsidRPr="00FE0BDA" w:rsidRDefault="002352A8" w:rsidP="00AC20C1">
      <w:pPr>
        <w:spacing w:line="276" w:lineRule="auto"/>
        <w:rPr>
          <w:rFonts w:ascii="Tahoma" w:hAnsi="Tahoma" w:cs="Tahoma"/>
          <w:i/>
          <w:iCs/>
          <w:sz w:val="20"/>
          <w:szCs w:val="20"/>
        </w:rPr>
      </w:pPr>
      <w:r w:rsidRPr="00FE0BDA">
        <w:rPr>
          <w:rFonts w:ascii="Tahoma" w:hAnsi="Tahoma" w:cs="Tahoma"/>
          <w:i/>
          <w:iCs/>
          <w:sz w:val="20"/>
          <w:szCs w:val="20"/>
        </w:rPr>
        <w:t>(wpisać nazwy (firmy)</w:t>
      </w:r>
      <w:r w:rsidR="001B13FA" w:rsidRPr="00FE0BDA">
        <w:rPr>
          <w:rFonts w:ascii="Tahoma" w:hAnsi="Tahoma" w:cs="Tahoma"/>
          <w:i/>
          <w:iCs/>
          <w:sz w:val="20"/>
          <w:szCs w:val="20"/>
        </w:rPr>
        <w:t>i adres</w:t>
      </w:r>
      <w:r w:rsidRPr="00FE0BDA">
        <w:rPr>
          <w:rFonts w:ascii="Tahoma" w:hAnsi="Tahoma" w:cs="Tahoma"/>
          <w:i/>
          <w:iCs/>
          <w:sz w:val="20"/>
          <w:szCs w:val="20"/>
        </w:rPr>
        <w:t xml:space="preserve"> Wykonawców wspólnie ubiegających się o udzielenie zamówienia)</w:t>
      </w:r>
    </w:p>
    <w:p w14:paraId="6BCD46A5" w14:textId="1C9147E1" w:rsidR="002352A8" w:rsidRPr="00FE0BDA" w:rsidRDefault="00AC20C1" w:rsidP="00AC20C1">
      <w:pPr>
        <w:spacing w:line="276" w:lineRule="auto"/>
        <w:rPr>
          <w:rFonts w:ascii="Tahoma" w:hAnsi="Tahoma" w:cs="Tahoma"/>
          <w:sz w:val="20"/>
          <w:szCs w:val="20"/>
        </w:rPr>
      </w:pPr>
      <w:r w:rsidRPr="00FE0BDA">
        <w:rPr>
          <w:rFonts w:ascii="Tahoma" w:hAnsi="Tahoma" w:cs="Tahoma"/>
          <w:b/>
          <w:bCs/>
          <w:sz w:val="20"/>
          <w:szCs w:val="20"/>
        </w:rPr>
        <w:t>o</w:t>
      </w:r>
      <w:r w:rsidR="002352A8" w:rsidRPr="00FE0BDA">
        <w:rPr>
          <w:rFonts w:ascii="Tahoma" w:hAnsi="Tahoma" w:cs="Tahoma"/>
          <w:b/>
          <w:bCs/>
          <w:sz w:val="20"/>
          <w:szCs w:val="20"/>
        </w:rPr>
        <w:t>świadczam/-my</w:t>
      </w:r>
      <w:r w:rsidR="002352A8" w:rsidRPr="00FE0BDA">
        <w:rPr>
          <w:rFonts w:ascii="Tahoma" w:hAnsi="Tahoma" w:cs="Tahoma"/>
          <w:sz w:val="20"/>
          <w:szCs w:val="20"/>
        </w:rPr>
        <w:t>, iż następujące roboty budowlane</w:t>
      </w:r>
      <w:r w:rsidR="00231049">
        <w:rPr>
          <w:rFonts w:ascii="Tahoma" w:hAnsi="Tahoma" w:cs="Tahoma"/>
          <w:sz w:val="20"/>
          <w:szCs w:val="20"/>
        </w:rPr>
        <w:t xml:space="preserve"> / usługi</w:t>
      </w:r>
      <w:r w:rsidR="002352A8" w:rsidRPr="00FE0BDA">
        <w:rPr>
          <w:rFonts w:ascii="Tahoma" w:hAnsi="Tahoma" w:cs="Tahoma"/>
          <w:sz w:val="20"/>
          <w:szCs w:val="20"/>
        </w:rPr>
        <w:t xml:space="preserve"> * wykonają poszczególni Wykonawcy wspólnie ubiegający się o udzielenie zamówienia:</w:t>
      </w:r>
    </w:p>
    <w:p w14:paraId="3D1C28D2" w14:textId="0C7F3C23" w:rsidR="002352A8" w:rsidRPr="00FE0BDA" w:rsidRDefault="00FE0BDA" w:rsidP="00AC20C1">
      <w:pPr>
        <w:spacing w:line="276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(nazwa):</w:t>
      </w:r>
      <w:r w:rsidR="0023104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____________________</w:t>
      </w:r>
      <w:r w:rsidR="002352A8" w:rsidRPr="00FE0BDA">
        <w:rPr>
          <w:rFonts w:ascii="Tahoma" w:hAnsi="Tahoma" w:cs="Tahoma"/>
          <w:sz w:val="20"/>
          <w:szCs w:val="20"/>
        </w:rPr>
        <w:t xml:space="preserve"> Wykona: </w:t>
      </w:r>
      <w:r>
        <w:rPr>
          <w:rFonts w:ascii="Tahoma" w:hAnsi="Tahoma" w:cs="Tahoma"/>
          <w:sz w:val="20"/>
          <w:szCs w:val="20"/>
        </w:rPr>
        <w:t>__________________</w:t>
      </w:r>
      <w:r w:rsidR="002352A8" w:rsidRPr="00FE0BDA">
        <w:rPr>
          <w:rFonts w:ascii="Tahoma" w:hAnsi="Tahoma" w:cs="Tahoma"/>
          <w:sz w:val="20"/>
          <w:szCs w:val="20"/>
        </w:rPr>
        <w:t xml:space="preserve"> **</w:t>
      </w:r>
    </w:p>
    <w:p w14:paraId="7C56C3F2" w14:textId="0832C370" w:rsidR="002352A8" w:rsidRPr="00FE0BDA" w:rsidRDefault="002352A8" w:rsidP="00AC20C1">
      <w:pPr>
        <w:spacing w:line="276" w:lineRule="auto"/>
        <w:rPr>
          <w:rFonts w:ascii="Tahoma" w:hAnsi="Tahoma" w:cs="Tahoma"/>
          <w:sz w:val="20"/>
          <w:szCs w:val="20"/>
        </w:rPr>
      </w:pPr>
      <w:r w:rsidRPr="00FE0BDA">
        <w:rPr>
          <w:rFonts w:ascii="Tahoma" w:hAnsi="Tahoma" w:cs="Tahoma"/>
          <w:sz w:val="20"/>
          <w:szCs w:val="20"/>
        </w:rPr>
        <w:t>Wykonawca (nazwa):</w:t>
      </w:r>
      <w:r w:rsidR="00231049">
        <w:rPr>
          <w:rFonts w:ascii="Tahoma" w:hAnsi="Tahoma" w:cs="Tahoma"/>
          <w:sz w:val="20"/>
          <w:szCs w:val="20"/>
        </w:rPr>
        <w:t xml:space="preserve"> </w:t>
      </w:r>
      <w:r w:rsidR="00FE0BDA">
        <w:rPr>
          <w:rFonts w:ascii="Tahoma" w:hAnsi="Tahoma" w:cs="Tahoma"/>
          <w:sz w:val="20"/>
          <w:szCs w:val="20"/>
        </w:rPr>
        <w:t>_____________________</w:t>
      </w:r>
      <w:r w:rsidRPr="00FE0BDA">
        <w:rPr>
          <w:rFonts w:ascii="Tahoma" w:hAnsi="Tahoma" w:cs="Tahoma"/>
          <w:sz w:val="20"/>
          <w:szCs w:val="20"/>
        </w:rPr>
        <w:t xml:space="preserve"> Wykona: </w:t>
      </w:r>
      <w:r w:rsidR="00FE0BDA">
        <w:rPr>
          <w:rFonts w:ascii="Tahoma" w:hAnsi="Tahoma" w:cs="Tahoma"/>
          <w:sz w:val="20"/>
          <w:szCs w:val="20"/>
        </w:rPr>
        <w:t>_________________</w:t>
      </w:r>
      <w:r w:rsidRPr="00FE0BDA">
        <w:rPr>
          <w:rFonts w:ascii="Tahoma" w:hAnsi="Tahoma" w:cs="Tahoma"/>
          <w:sz w:val="20"/>
          <w:szCs w:val="20"/>
        </w:rPr>
        <w:t xml:space="preserve"> **</w:t>
      </w:r>
    </w:p>
    <w:p w14:paraId="27A81BF1" w14:textId="77777777" w:rsidR="000306E2" w:rsidRPr="00FE0BDA" w:rsidRDefault="00FE0BDA" w:rsidP="000306E2">
      <w:pPr>
        <w:suppressAutoHyphens/>
        <w:autoSpaceDN w:val="0"/>
        <w:spacing w:before="960" w:after="0" w:line="240" w:lineRule="auto"/>
        <w:rPr>
          <w:rFonts w:ascii="Tahoma" w:eastAsia="Times New Roman" w:hAnsi="Tahoma" w:cs="Tahoma"/>
          <w:kern w:val="3"/>
          <w:sz w:val="20"/>
          <w:szCs w:val="20"/>
          <w:lang w:eastAsia="zh-CN" w:bidi="hi-IN"/>
        </w:rPr>
      </w:pPr>
      <w:r>
        <w:rPr>
          <w:rFonts w:ascii="Tahoma" w:eastAsia="Times New Roman" w:hAnsi="Tahoma" w:cs="Tahoma"/>
          <w:kern w:val="3"/>
          <w:sz w:val="20"/>
          <w:szCs w:val="20"/>
          <w:lang w:eastAsia="zh-CN" w:bidi="hi-IN"/>
        </w:rPr>
        <w:t>_______________________</w:t>
      </w:r>
    </w:p>
    <w:p w14:paraId="7744BE4B" w14:textId="77777777" w:rsidR="000306E2" w:rsidRPr="00FE0BDA" w:rsidRDefault="000306E2" w:rsidP="000306E2">
      <w:pPr>
        <w:spacing w:after="0" w:line="360" w:lineRule="auto"/>
        <w:ind w:right="282"/>
        <w:rPr>
          <w:rFonts w:ascii="Tahoma" w:hAnsi="Tahoma" w:cs="Tahoma"/>
          <w:kern w:val="144"/>
          <w:sz w:val="20"/>
          <w:szCs w:val="20"/>
        </w:rPr>
      </w:pPr>
      <w:r w:rsidRPr="00FE0BDA">
        <w:rPr>
          <w:rFonts w:ascii="Tahoma" w:eastAsia="Times New Roman" w:hAnsi="Tahoma" w:cs="Tahoma"/>
          <w:i/>
          <w:kern w:val="3"/>
          <w:sz w:val="20"/>
          <w:szCs w:val="20"/>
          <w:lang w:eastAsia="zh-CN" w:bidi="hi-IN"/>
        </w:rPr>
        <w:t>(miejscowość i data)</w:t>
      </w:r>
    </w:p>
    <w:p w14:paraId="234549F8" w14:textId="77777777" w:rsidR="000306E2" w:rsidRPr="00FE0BDA" w:rsidRDefault="000306E2" w:rsidP="000306E2">
      <w:pPr>
        <w:spacing w:after="0" w:line="240" w:lineRule="auto"/>
        <w:jc w:val="right"/>
        <w:rPr>
          <w:rFonts w:ascii="Tahoma" w:hAnsi="Tahoma" w:cs="Tahoma"/>
          <w:i/>
          <w:iCs/>
          <w:kern w:val="144"/>
          <w:sz w:val="20"/>
          <w:szCs w:val="20"/>
        </w:rPr>
      </w:pPr>
      <w:r w:rsidRPr="00FE0BDA">
        <w:rPr>
          <w:rFonts w:ascii="Tahoma" w:hAnsi="Tahoma" w:cs="Tahoma"/>
          <w:i/>
          <w:iCs/>
          <w:kern w:val="144"/>
          <w:sz w:val="20"/>
          <w:szCs w:val="20"/>
        </w:rPr>
        <w:t>______________________________</w:t>
      </w:r>
    </w:p>
    <w:p w14:paraId="34337959" w14:textId="77777777" w:rsidR="000306E2" w:rsidRPr="00FE0BDA" w:rsidRDefault="000306E2" w:rsidP="000306E2">
      <w:pPr>
        <w:spacing w:after="0" w:line="240" w:lineRule="auto"/>
        <w:jc w:val="right"/>
        <w:rPr>
          <w:rFonts w:ascii="Tahoma" w:hAnsi="Tahoma" w:cs="Tahoma"/>
          <w:i/>
          <w:iCs/>
          <w:kern w:val="144"/>
          <w:sz w:val="20"/>
          <w:szCs w:val="20"/>
        </w:rPr>
      </w:pPr>
      <w:r w:rsidRPr="00FE0BDA">
        <w:rPr>
          <w:rFonts w:ascii="Tahoma" w:hAnsi="Tahoma" w:cs="Tahoma"/>
          <w:i/>
          <w:iCs/>
          <w:kern w:val="144"/>
          <w:sz w:val="20"/>
          <w:szCs w:val="20"/>
        </w:rPr>
        <w:t>należy podpisać kwalifikowanym podpisem elektronicznym,</w:t>
      </w:r>
    </w:p>
    <w:p w14:paraId="35C32566" w14:textId="77777777" w:rsidR="000306E2" w:rsidRPr="00FE0BDA" w:rsidRDefault="000306E2" w:rsidP="000306E2">
      <w:pPr>
        <w:spacing w:after="0" w:line="240" w:lineRule="auto"/>
        <w:jc w:val="right"/>
        <w:rPr>
          <w:rFonts w:ascii="Tahoma" w:hAnsi="Tahoma" w:cs="Tahoma"/>
          <w:i/>
          <w:iCs/>
          <w:kern w:val="144"/>
          <w:sz w:val="20"/>
          <w:szCs w:val="20"/>
        </w:rPr>
      </w:pPr>
      <w:r w:rsidRPr="00FE0BDA">
        <w:rPr>
          <w:rFonts w:ascii="Tahoma" w:hAnsi="Tahoma" w:cs="Tahoma"/>
          <w:i/>
          <w:iCs/>
          <w:kern w:val="144"/>
          <w:sz w:val="20"/>
          <w:szCs w:val="20"/>
        </w:rPr>
        <w:t xml:space="preserve"> podpisem zaufanym lub podpisem osobistym </w:t>
      </w:r>
    </w:p>
    <w:p w14:paraId="1A7E7A45" w14:textId="77777777" w:rsidR="002352A8" w:rsidRPr="00FE0BDA" w:rsidRDefault="000306E2" w:rsidP="005170D1">
      <w:pPr>
        <w:spacing w:after="1080" w:line="240" w:lineRule="auto"/>
        <w:jc w:val="right"/>
        <w:rPr>
          <w:rFonts w:ascii="Tahoma" w:hAnsi="Tahoma" w:cs="Tahoma"/>
          <w:i/>
          <w:iCs/>
          <w:kern w:val="144"/>
          <w:sz w:val="20"/>
          <w:szCs w:val="20"/>
        </w:rPr>
      </w:pPr>
      <w:r w:rsidRPr="00FE0BDA">
        <w:rPr>
          <w:rFonts w:ascii="Tahoma" w:hAnsi="Tahoma" w:cs="Tahoma"/>
          <w:i/>
          <w:iCs/>
          <w:kern w:val="144"/>
          <w:sz w:val="20"/>
          <w:szCs w:val="20"/>
        </w:rPr>
        <w:t>osoby /osób uprawnionej / uprawnionych do reprezentowania Wykonawcy</w:t>
      </w:r>
    </w:p>
    <w:p w14:paraId="01257619" w14:textId="77777777" w:rsidR="002352A8" w:rsidRPr="00FE0BDA" w:rsidRDefault="002352A8" w:rsidP="00D9207E">
      <w:pPr>
        <w:spacing w:line="276" w:lineRule="auto"/>
        <w:contextualSpacing/>
        <w:jc w:val="both"/>
        <w:rPr>
          <w:rFonts w:ascii="Tahoma" w:eastAsia="Times New Roman" w:hAnsi="Tahoma" w:cs="Tahoma"/>
          <w:b/>
          <w:bCs/>
          <w:i/>
          <w:iCs/>
          <w:sz w:val="20"/>
          <w:szCs w:val="20"/>
          <w:lang w:eastAsia="pl-PL"/>
        </w:rPr>
      </w:pPr>
      <w:r w:rsidRPr="00FE0BDA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* - dopasować odpowiednio</w:t>
      </w:r>
    </w:p>
    <w:p w14:paraId="15304612" w14:textId="77777777" w:rsidR="009B5BB9" w:rsidRPr="00FE0BDA" w:rsidRDefault="002352A8" w:rsidP="00A4236A">
      <w:pPr>
        <w:spacing w:line="276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E0BDA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>** - należy dostosować do ilości Wykonawców w konsorcjum</w:t>
      </w:r>
    </w:p>
    <w:sectPr w:rsidR="009B5BB9" w:rsidRPr="00FE0BDA" w:rsidSect="00FE0BD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4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29C26" w14:textId="77777777" w:rsidR="00B96737" w:rsidRDefault="00B96737" w:rsidP="00C05791">
      <w:pPr>
        <w:spacing w:after="0" w:line="240" w:lineRule="auto"/>
      </w:pPr>
      <w:r>
        <w:separator/>
      </w:r>
    </w:p>
  </w:endnote>
  <w:endnote w:type="continuationSeparator" w:id="0">
    <w:p w14:paraId="3917CBEF" w14:textId="77777777" w:rsidR="00B96737" w:rsidRDefault="00B96737" w:rsidP="00C05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-Bold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5203869"/>
      <w:docPartObj>
        <w:docPartGallery w:val="Page Numbers (Bottom of Page)"/>
        <w:docPartUnique/>
      </w:docPartObj>
    </w:sdtPr>
    <w:sdtEndPr/>
    <w:sdtContent>
      <w:p w14:paraId="4452C5AE" w14:textId="77777777" w:rsidR="00F07E1A" w:rsidRDefault="00941AD7" w:rsidP="007D190C">
        <w:pPr>
          <w:pStyle w:val="Stopka"/>
          <w:jc w:val="right"/>
        </w:pPr>
        <w:r>
          <w:fldChar w:fldCharType="begin"/>
        </w:r>
        <w:r w:rsidR="000A3AE9">
          <w:instrText>PAGE   \* MERGEFORMAT</w:instrText>
        </w:r>
        <w:r>
          <w:fldChar w:fldCharType="separate"/>
        </w:r>
        <w:r w:rsidR="005170D1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</w:rPr>
      <w:id w:val="1105541529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51BFBAA" w14:textId="77777777" w:rsidR="001D6AEA" w:rsidRPr="004C0C53" w:rsidRDefault="001D6AEA" w:rsidP="001D6AEA">
        <w:pPr>
          <w:pBdr>
            <w:top w:val="single" w:sz="4" w:space="0" w:color="auto"/>
          </w:pBd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Tahoma" w:eastAsia="Lucida Sans Unicode" w:hAnsi="Tahoma" w:cs="Tahoma"/>
            <w:b/>
            <w:kern w:val="1"/>
            <w:sz w:val="18"/>
            <w:szCs w:val="20"/>
          </w:rPr>
        </w:pPr>
        <w:r w:rsidRPr="004C0C53">
          <w:rPr>
            <w:rFonts w:ascii="Tahoma" w:eastAsia="Lucida Sans Unicode" w:hAnsi="Tahoma" w:cs="Tahoma"/>
            <w:b/>
            <w:kern w:val="1"/>
            <w:sz w:val="18"/>
            <w:szCs w:val="20"/>
          </w:rPr>
          <w:t>Urząd Miejski w Słomnikach</w:t>
        </w:r>
      </w:p>
      <w:p w14:paraId="4D929F38" w14:textId="77777777" w:rsidR="001D6AEA" w:rsidRPr="004C0C53" w:rsidRDefault="001D6AEA" w:rsidP="001D6AEA">
        <w:pPr>
          <w:widowControl w:val="0"/>
          <w:pBdr>
            <w:top w:val="single" w:sz="4" w:space="0" w:color="auto"/>
          </w:pBdr>
          <w:tabs>
            <w:tab w:val="center" w:pos="4536"/>
            <w:tab w:val="right" w:pos="9072"/>
          </w:tabs>
          <w:suppressAutoHyphens/>
          <w:spacing w:after="0" w:line="240" w:lineRule="auto"/>
          <w:jc w:val="center"/>
          <w:rPr>
            <w:rFonts w:ascii="Tahoma" w:eastAsia="Lucida Sans Unicode" w:hAnsi="Tahoma" w:cs="Tahoma"/>
            <w:kern w:val="1"/>
            <w:sz w:val="18"/>
            <w:szCs w:val="20"/>
          </w:rPr>
        </w:pPr>
        <w:r w:rsidRPr="004C0C53">
          <w:rPr>
            <w:rFonts w:ascii="Tahoma" w:eastAsia="Lucida Sans Unicode" w:hAnsi="Tahoma" w:cs="Tahoma"/>
            <w:kern w:val="1"/>
            <w:sz w:val="18"/>
            <w:szCs w:val="20"/>
          </w:rPr>
          <w:t>ul. Kościuszki 64, 32-090 Słomniki</w:t>
        </w:r>
      </w:p>
      <w:p w14:paraId="0CF307EE" w14:textId="77777777" w:rsidR="001D6AEA" w:rsidRPr="004C0C53" w:rsidRDefault="001D6AEA" w:rsidP="001D6AEA">
        <w:pPr>
          <w:widowControl w:val="0"/>
          <w:pBdr>
            <w:top w:val="single" w:sz="4" w:space="0" w:color="auto"/>
          </w:pBdr>
          <w:tabs>
            <w:tab w:val="center" w:pos="4536"/>
            <w:tab w:val="right" w:pos="9072"/>
          </w:tabs>
          <w:suppressAutoHyphens/>
          <w:spacing w:after="0" w:line="240" w:lineRule="auto"/>
          <w:jc w:val="center"/>
          <w:rPr>
            <w:rFonts w:ascii="Tahoma" w:eastAsia="Lucida Sans Unicode" w:hAnsi="Tahoma" w:cs="Tahoma"/>
            <w:kern w:val="1"/>
            <w:sz w:val="18"/>
            <w:szCs w:val="20"/>
            <w:lang w:val="en-US"/>
          </w:rPr>
        </w:pPr>
        <w:r w:rsidRPr="004C0C53">
          <w:rPr>
            <w:rFonts w:ascii="Tahoma" w:eastAsia="Lucida Sans Unicode" w:hAnsi="Tahoma" w:cs="Tahoma"/>
            <w:kern w:val="1"/>
            <w:sz w:val="18"/>
            <w:szCs w:val="20"/>
            <w:lang w:val="en-US"/>
          </w:rPr>
          <w:t xml:space="preserve">tel. (012) 388 11 02, 388 12 71; </w:t>
        </w:r>
        <w:proofErr w:type="spellStart"/>
        <w:r w:rsidRPr="00C455D4">
          <w:rPr>
            <w:rFonts w:ascii="Tahoma" w:eastAsia="Lucida Sans Unicode" w:hAnsi="Tahoma" w:cs="Tahoma"/>
            <w:kern w:val="1"/>
            <w:sz w:val="18"/>
            <w:szCs w:val="20"/>
            <w:lang w:val="en-US"/>
          </w:rPr>
          <w:t>faks</w:t>
        </w:r>
        <w:proofErr w:type="spellEnd"/>
        <w:r w:rsidRPr="004C0C53">
          <w:rPr>
            <w:rFonts w:ascii="Tahoma" w:eastAsia="Lucida Sans Unicode" w:hAnsi="Tahoma" w:cs="Tahoma"/>
            <w:kern w:val="1"/>
            <w:sz w:val="18"/>
            <w:szCs w:val="20"/>
            <w:lang w:val="en-US"/>
          </w:rPr>
          <w:t>: (012) 388 21 02; e-mail: um@slomniki.pl; www.slomniki.pl</w:t>
        </w:r>
      </w:p>
      <w:p w14:paraId="6283EE1B" w14:textId="77777777" w:rsidR="000A3AE9" w:rsidRPr="004C0C53" w:rsidRDefault="001D6AEA" w:rsidP="001D6AEA">
        <w:pPr>
          <w:widowControl w:val="0"/>
          <w:tabs>
            <w:tab w:val="center" w:pos="4536"/>
            <w:tab w:val="right" w:pos="9072"/>
          </w:tabs>
          <w:suppressAutoHyphens/>
          <w:spacing w:after="0" w:line="240" w:lineRule="auto"/>
          <w:jc w:val="center"/>
          <w:rPr>
            <w:rFonts w:ascii="Tahoma" w:eastAsia="Lucida Sans Unicode" w:hAnsi="Tahoma" w:cs="Tahoma"/>
            <w:kern w:val="1"/>
            <w:sz w:val="18"/>
            <w:szCs w:val="20"/>
          </w:rPr>
        </w:pPr>
        <w:r w:rsidRPr="004C0C53">
          <w:rPr>
            <w:rFonts w:ascii="Tahoma" w:eastAsia="Lucida Sans Unicode" w:hAnsi="Tahoma" w:cs="Tahoma"/>
            <w:kern w:val="1"/>
            <w:sz w:val="18"/>
            <w:szCs w:val="20"/>
          </w:rPr>
          <w:t>NIP: 682-160-48-31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56FD9" w14:textId="77777777" w:rsidR="00B96737" w:rsidRDefault="00B96737" w:rsidP="00C05791">
      <w:pPr>
        <w:spacing w:after="0" w:line="240" w:lineRule="auto"/>
      </w:pPr>
      <w:r>
        <w:separator/>
      </w:r>
    </w:p>
  </w:footnote>
  <w:footnote w:type="continuationSeparator" w:id="0">
    <w:p w14:paraId="1D2C371E" w14:textId="77777777" w:rsidR="00B96737" w:rsidRDefault="00B96737" w:rsidP="00C05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AB2FB" w14:textId="77777777" w:rsidR="00CF489B" w:rsidRPr="00BB12F2" w:rsidRDefault="00CF489B" w:rsidP="00CF489B">
    <w:pPr>
      <w:pStyle w:val="Standard"/>
      <w:autoSpaceDE w:val="0"/>
      <w:jc w:val="right"/>
      <w:rPr>
        <w:rFonts w:asciiTheme="minorHAnsi" w:hAnsiTheme="minorHAnsi" w:cs="Times New Roman"/>
        <w:i/>
        <w:iCs/>
        <w:sz w:val="20"/>
        <w:szCs w:val="20"/>
      </w:rPr>
    </w:pPr>
    <w:r w:rsidRPr="00BB12F2">
      <w:rPr>
        <w:rFonts w:asciiTheme="minorHAnsi" w:eastAsia="Verdana-Bold" w:hAnsiTheme="minorHAnsi" w:cs="Times New Roman"/>
        <w:i/>
        <w:iCs/>
        <w:sz w:val="20"/>
        <w:szCs w:val="20"/>
      </w:rPr>
      <w:t xml:space="preserve">Numer sprawy: </w:t>
    </w:r>
    <w:r w:rsidRPr="00BB12F2">
      <w:rPr>
        <w:rFonts w:asciiTheme="minorHAnsi" w:hAnsiTheme="minorHAnsi" w:cs="Times New Roman"/>
        <w:i/>
        <w:iCs/>
        <w:sz w:val="20"/>
        <w:szCs w:val="20"/>
      </w:rPr>
      <w:t>IGKR.271.2.1.2021.MK</w:t>
    </w:r>
  </w:p>
  <w:p w14:paraId="39812046" w14:textId="77777777" w:rsidR="00CF489B" w:rsidRPr="004966B7" w:rsidRDefault="00CF489B" w:rsidP="00CF489B">
    <w:pPr>
      <w:pStyle w:val="Standard"/>
      <w:autoSpaceDE w:val="0"/>
      <w:spacing w:after="120"/>
      <w:rPr>
        <w:rFonts w:asciiTheme="minorHAnsi" w:hAnsiTheme="minorHAnsi" w:cstheme="minorHAnsi"/>
        <w:i/>
        <w:i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144E7" w14:textId="77777777" w:rsidR="001D6AEA" w:rsidRDefault="007D190C" w:rsidP="001D6AEA">
    <w:pPr>
      <w:pStyle w:val="Nagwek"/>
    </w:pPr>
    <w:r>
      <w:rPr>
        <w:noProof/>
        <w:lang w:eastAsia="pl-PL"/>
      </w:rPr>
      <w:drawing>
        <wp:inline distT="0" distB="0" distL="0" distR="0" wp14:anchorId="721DE66D" wp14:editId="001DD6D7">
          <wp:extent cx="5759450" cy="495027"/>
          <wp:effectExtent l="19050" t="0" r="0" b="0"/>
          <wp:docPr id="2" name="Obraz 1" descr="Tytuł: Zestawienie logotypów — opis: 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Tytuł: Zestawienie logotypów — opis: 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502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23D527F" w14:textId="77777777" w:rsidR="00B003D5" w:rsidRPr="00D80592" w:rsidRDefault="00B003D5" w:rsidP="00D805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cs="Times New Roman"/>
        <w:bCs/>
        <w:iCs/>
        <w:sz w:val="22"/>
        <w:szCs w:val="22"/>
      </w:rPr>
    </w:lvl>
  </w:abstractNum>
  <w:abstractNum w:abstractNumId="3" w15:restartNumberingAfterBreak="0">
    <w:nsid w:val="00000004"/>
    <w:multiLevelType w:val="multilevel"/>
    <w:tmpl w:val="683671DA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2340" w:hanging="360"/>
      </w:pPr>
      <w:rPr>
        <w:rFonts w:ascii="Calibri" w:eastAsia="Times New Roman" w:hAnsi="Calibri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0000005"/>
    <w:multiLevelType w:val="multilevel"/>
    <w:tmpl w:val="90EC587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7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19"/>
        <w:szCs w:val="19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717"/>
        </w:tabs>
        <w:ind w:left="71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6" w15:restartNumberingAfterBreak="0">
    <w:nsid w:val="00000008"/>
    <w:multiLevelType w:val="multilevel"/>
    <w:tmpl w:val="40B82D2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Calibri" w:eastAsia="Times New Roman" w:hAnsi="Calibri" w:cs="Calibri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sz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128" w:hanging="360"/>
      </w:pPr>
      <w:rPr>
        <w:rFonts w:ascii="Symbol" w:hAnsi="Symbol" w:cs="Symbol"/>
        <w:sz w:val="22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0"/>
    <w:multiLevelType w:val="multilevel"/>
    <w:tmpl w:val="3AFC3D9E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0000011"/>
    <w:multiLevelType w:val="multilevel"/>
    <w:tmpl w:val="97BC995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0000012"/>
    <w:multiLevelType w:val="multilevel"/>
    <w:tmpl w:val="E188AB0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Calibri" w:hAnsi="Arial" w:cs="Arial"/>
        <w:b w:val="0"/>
        <w:bCs w:val="0"/>
        <w:color w:val="000000"/>
        <w:sz w:val="18"/>
        <w:szCs w:val="18"/>
      </w:rPr>
    </w:lvl>
  </w:abstractNum>
  <w:abstractNum w:abstractNumId="11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41" w:firstLine="0"/>
      </w:pPr>
      <w:rPr>
        <w:rFonts w:ascii="Tahoma" w:eastAsia="Times New Roman" w:hAnsi="Tahoma" w:cs="Tahoma"/>
        <w:b w:val="0"/>
        <w:i w:val="0"/>
        <w:strike w:val="0"/>
        <w:dstrike w:val="0"/>
        <w:color w:val="000000"/>
        <w:position w:val="0"/>
        <w:sz w:val="19"/>
        <w:szCs w:val="19"/>
        <w:u w:val="none"/>
        <w:effect w:val="none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1018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75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477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19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91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637" w:firstLine="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35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077" w:firstLine="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19"/>
        <w:u w:val="none"/>
        <w:effect w:val="none"/>
        <w:vertAlign w:val="baseline"/>
      </w:rPr>
    </w:lvl>
  </w:abstractNum>
  <w:abstractNum w:abstractNumId="12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1128" w:hanging="360"/>
      </w:pPr>
      <w:rPr>
        <w:rFonts w:ascii="Symbol" w:hAnsi="Symbol" w:cs="Symbol" w:hint="default"/>
        <w:color w:val="auto"/>
        <w:sz w:val="22"/>
        <w:lang w:eastAsia="ar-SA"/>
      </w:rPr>
    </w:lvl>
  </w:abstractNum>
  <w:abstractNum w:abstractNumId="1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sz w:val="22"/>
        <w:lang w:eastAsia="ar-SA"/>
      </w:rPr>
    </w:lvl>
  </w:abstractNum>
  <w:abstractNum w:abstractNumId="14" w15:restartNumberingAfterBreak="0">
    <w:nsid w:val="00000019"/>
    <w:multiLevelType w:val="singleLevel"/>
    <w:tmpl w:val="00000019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5" w15:restartNumberingAfterBreak="0">
    <w:nsid w:val="00000028"/>
    <w:multiLevelType w:val="multilevel"/>
    <w:tmpl w:val="5FF474C4"/>
    <w:styleLink w:val="Styl13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012D4BEA"/>
    <w:multiLevelType w:val="hybridMultilevel"/>
    <w:tmpl w:val="D4160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0C6B8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956A26"/>
    <w:multiLevelType w:val="hybridMultilevel"/>
    <w:tmpl w:val="00A2B2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C63F07"/>
    <w:multiLevelType w:val="hybridMultilevel"/>
    <w:tmpl w:val="797AD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7ED4643"/>
    <w:multiLevelType w:val="hybridMultilevel"/>
    <w:tmpl w:val="9D3C7C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9A1A6C"/>
    <w:multiLevelType w:val="hybridMultilevel"/>
    <w:tmpl w:val="A15262F0"/>
    <w:name w:val="WW8Num17222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E2E2C51"/>
    <w:multiLevelType w:val="hybridMultilevel"/>
    <w:tmpl w:val="35906518"/>
    <w:lvl w:ilvl="0" w:tplc="CEC6097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0E545F91"/>
    <w:multiLevelType w:val="multilevel"/>
    <w:tmpl w:val="B25CE004"/>
    <w:lvl w:ilvl="0">
      <w:start w:val="11"/>
      <w:numFmt w:val="decimal"/>
      <w:lvlText w:val="%1."/>
      <w:lvlJc w:val="left"/>
      <w:pPr>
        <w:ind w:left="0" w:firstLine="0"/>
      </w:pPr>
      <w:rPr>
        <w:rFonts w:ascii="Verdana" w:eastAsia="Times New Roman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Theme="minorHAnsi" w:eastAsiaTheme="minorHAnsi" w:hAnsiTheme="minorHAnsi" w:cstheme="minorBidi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3" w15:restartNumberingAfterBreak="0">
    <w:nsid w:val="0EEE6399"/>
    <w:multiLevelType w:val="hybridMultilevel"/>
    <w:tmpl w:val="D0748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49209E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5B7902"/>
    <w:multiLevelType w:val="hybridMultilevel"/>
    <w:tmpl w:val="0BD8D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142F70"/>
    <w:multiLevelType w:val="hybridMultilevel"/>
    <w:tmpl w:val="2D0203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381BC7"/>
    <w:multiLevelType w:val="hybridMultilevel"/>
    <w:tmpl w:val="780E211A"/>
    <w:lvl w:ilvl="0" w:tplc="9C7A64E8">
      <w:start w:val="1"/>
      <w:numFmt w:val="decimal"/>
      <w:pStyle w:val="Styl1SWZ"/>
      <w:lvlText w:val="%1)"/>
      <w:lvlJc w:val="left"/>
      <w:pPr>
        <w:snapToGrid w:val="0"/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1" w:tplc="4844E408">
      <w:start w:val="1"/>
      <w:numFmt w:val="decimal"/>
      <w:lvlText w:val="%2."/>
      <w:lvlJc w:val="left"/>
      <w:pPr>
        <w:ind w:left="1425" w:hanging="705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81A5280"/>
    <w:multiLevelType w:val="hybridMultilevel"/>
    <w:tmpl w:val="694E2B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ED35EA"/>
    <w:multiLevelType w:val="hybridMultilevel"/>
    <w:tmpl w:val="2528D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2CA13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B703F07"/>
    <w:multiLevelType w:val="hybridMultilevel"/>
    <w:tmpl w:val="77B280C4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1C2268CB"/>
    <w:multiLevelType w:val="hybridMultilevel"/>
    <w:tmpl w:val="9AE844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66BA5904">
      <w:start w:val="1"/>
      <w:numFmt w:val="decimal"/>
      <w:lvlText w:val="%4."/>
      <w:lvlJc w:val="left"/>
      <w:pPr>
        <w:ind w:left="2880" w:hanging="360"/>
      </w:pPr>
      <w:rPr>
        <w:b/>
        <w:bCs/>
        <w:color w:val="auto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C6517AC"/>
    <w:multiLevelType w:val="hybridMultilevel"/>
    <w:tmpl w:val="69A2FADE"/>
    <w:lvl w:ilvl="0" w:tplc="50808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</w:rPr>
    </w:lvl>
    <w:lvl w:ilvl="1" w:tplc="2ABA87C6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9FBEE0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inorHAnsi" w:eastAsia="Times New Roman" w:hAnsiTheme="minorHAnsi" w:cstheme="minorHAnsi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DCB2C35"/>
    <w:multiLevelType w:val="hybridMultilevel"/>
    <w:tmpl w:val="93B280AE"/>
    <w:lvl w:ilvl="0" w:tplc="6F78D65E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1FEC660E"/>
    <w:multiLevelType w:val="hybridMultilevel"/>
    <w:tmpl w:val="07AEFA8C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225FF5"/>
    <w:multiLevelType w:val="hybridMultilevel"/>
    <w:tmpl w:val="285CB1C4"/>
    <w:name w:val="WW8Num172222222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21C4101C"/>
    <w:multiLevelType w:val="hybridMultilevel"/>
    <w:tmpl w:val="5590C7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0E5DFB"/>
    <w:multiLevelType w:val="hybridMultilevel"/>
    <w:tmpl w:val="0CB03478"/>
    <w:lvl w:ilvl="0" w:tplc="303CC0D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259A3CED"/>
    <w:multiLevelType w:val="hybridMultilevel"/>
    <w:tmpl w:val="CF38125A"/>
    <w:lvl w:ilvl="0" w:tplc="DA768174">
      <w:start w:val="1"/>
      <w:numFmt w:val="decimal"/>
      <w:pStyle w:val="Styl2SWZ"/>
      <w:lvlText w:val="%1."/>
      <w:lvlJc w:val="left"/>
      <w:pPr>
        <w:ind w:left="357" w:hanging="357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357ED8"/>
    <w:multiLevelType w:val="hybridMultilevel"/>
    <w:tmpl w:val="D852461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85B61B8"/>
    <w:multiLevelType w:val="hybridMultilevel"/>
    <w:tmpl w:val="A0BA9ABA"/>
    <w:lvl w:ilvl="0" w:tplc="59767BCC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B161C0F"/>
    <w:multiLevelType w:val="hybridMultilevel"/>
    <w:tmpl w:val="0818C3F0"/>
    <w:lvl w:ilvl="0" w:tplc="7B96BE2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D9D0A4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70C32"/>
    <w:multiLevelType w:val="hybridMultilevel"/>
    <w:tmpl w:val="14A2E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BDF5197"/>
    <w:multiLevelType w:val="hybridMultilevel"/>
    <w:tmpl w:val="5CC44FBE"/>
    <w:lvl w:ilvl="0" w:tplc="E8E89060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44" w15:restartNumberingAfterBreak="0">
    <w:nsid w:val="2C0D2D56"/>
    <w:multiLevelType w:val="hybridMultilevel"/>
    <w:tmpl w:val="F0102FE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2C725FD0"/>
    <w:multiLevelType w:val="hybridMultilevel"/>
    <w:tmpl w:val="DEEC9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DE73206"/>
    <w:multiLevelType w:val="hybridMultilevel"/>
    <w:tmpl w:val="FA3EBA6E"/>
    <w:name w:val="WW8Num1722"/>
    <w:lvl w:ilvl="0" w:tplc="C39AA30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407D2E"/>
    <w:multiLevelType w:val="hybridMultilevel"/>
    <w:tmpl w:val="33686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76731D"/>
    <w:multiLevelType w:val="hybridMultilevel"/>
    <w:tmpl w:val="20E66792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628F38">
      <w:start w:val="1"/>
      <w:numFmt w:val="decimal"/>
      <w:lvlText w:val="%2)"/>
      <w:lvlJc w:val="left"/>
      <w:pPr>
        <w:ind w:left="57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49" w15:restartNumberingAfterBreak="0">
    <w:nsid w:val="2FBE3D3A"/>
    <w:multiLevelType w:val="hybridMultilevel"/>
    <w:tmpl w:val="FD820E42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31DD246B"/>
    <w:multiLevelType w:val="hybridMultilevel"/>
    <w:tmpl w:val="BEE4CC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3F7F18"/>
    <w:multiLevelType w:val="hybridMultilevel"/>
    <w:tmpl w:val="0234E0D2"/>
    <w:lvl w:ilvl="0" w:tplc="87207FF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Theme="minorHAnsi" w:eastAsia="Times New Roman" w:hAnsiTheme="minorHAnsi" w:cstheme="minorHAnsi" w:hint="default"/>
        <w:b w:val="0"/>
        <w:bCs/>
        <w:sz w:val="22"/>
        <w:szCs w:val="22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385A104A"/>
    <w:multiLevelType w:val="hybridMultilevel"/>
    <w:tmpl w:val="1E24B17E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3" w15:restartNumberingAfterBreak="0">
    <w:nsid w:val="3AD36FE8"/>
    <w:multiLevelType w:val="hybridMultilevel"/>
    <w:tmpl w:val="8FAC2A22"/>
    <w:lvl w:ilvl="0" w:tplc="DE62F53E">
      <w:start w:val="1"/>
      <w:numFmt w:val="upperLetter"/>
      <w:lvlText w:val="%1."/>
      <w:lvlJc w:val="left"/>
      <w:pPr>
        <w:ind w:left="71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4" w15:restartNumberingAfterBreak="0">
    <w:nsid w:val="3D0B1EE3"/>
    <w:multiLevelType w:val="hybridMultilevel"/>
    <w:tmpl w:val="B4C68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D634179"/>
    <w:multiLevelType w:val="hybridMultilevel"/>
    <w:tmpl w:val="4F421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6A6D7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D942858"/>
    <w:multiLevelType w:val="hybridMultilevel"/>
    <w:tmpl w:val="E9DC2CA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7" w15:restartNumberingAfterBreak="0">
    <w:nsid w:val="3F2F30DC"/>
    <w:multiLevelType w:val="hybridMultilevel"/>
    <w:tmpl w:val="39F8616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8" w15:restartNumberingAfterBreak="0">
    <w:nsid w:val="405B2B44"/>
    <w:multiLevelType w:val="hybridMultilevel"/>
    <w:tmpl w:val="F8CA1500"/>
    <w:name w:val="WW8Num17222222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41064E31"/>
    <w:multiLevelType w:val="hybridMultilevel"/>
    <w:tmpl w:val="07AEFA8C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1616DC6"/>
    <w:multiLevelType w:val="hybridMultilevel"/>
    <w:tmpl w:val="206E7C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20A2E37"/>
    <w:multiLevelType w:val="hybridMultilevel"/>
    <w:tmpl w:val="48569262"/>
    <w:lvl w:ilvl="0" w:tplc="4BC078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2307353"/>
    <w:multiLevelType w:val="hybridMultilevel"/>
    <w:tmpl w:val="1D1AB9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3" w15:restartNumberingAfterBreak="0">
    <w:nsid w:val="42E74CE9"/>
    <w:multiLevelType w:val="hybridMultilevel"/>
    <w:tmpl w:val="B72A566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3444CD5"/>
    <w:multiLevelType w:val="hybridMultilevel"/>
    <w:tmpl w:val="A3407CA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5" w15:restartNumberingAfterBreak="0">
    <w:nsid w:val="475B2056"/>
    <w:multiLevelType w:val="hybridMultilevel"/>
    <w:tmpl w:val="97260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B0E262A"/>
    <w:multiLevelType w:val="hybridMultilevel"/>
    <w:tmpl w:val="33349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DCE2A85"/>
    <w:multiLevelType w:val="hybridMultilevel"/>
    <w:tmpl w:val="EA3A77CE"/>
    <w:name w:val="WW8Num17222"/>
    <w:lvl w:ilvl="0" w:tplc="399A1A1A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50CE2644"/>
    <w:multiLevelType w:val="hybridMultilevel"/>
    <w:tmpl w:val="5FE8BDD4"/>
    <w:lvl w:ilvl="0" w:tplc="47CEF7CC">
      <w:start w:val="1"/>
      <w:numFmt w:val="decimal"/>
      <w:lvlText w:val="%1."/>
      <w:lvlJc w:val="left"/>
      <w:pPr>
        <w:ind w:left="592" w:hanging="36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pl-PL" w:eastAsia="en-US" w:bidi="ar-SA"/>
      </w:rPr>
    </w:lvl>
    <w:lvl w:ilvl="1" w:tplc="0772249C">
      <w:start w:val="1"/>
      <w:numFmt w:val="decimal"/>
      <w:lvlText w:val="%2)"/>
      <w:lvlJc w:val="left"/>
      <w:pPr>
        <w:ind w:left="2498" w:hanging="295"/>
      </w:pPr>
      <w:rPr>
        <w:rFonts w:asciiTheme="minorHAnsi" w:eastAsia="Times New Roman" w:hAnsiTheme="minorHAnsi" w:cs="Times New Roman" w:hint="default"/>
        <w:w w:val="99"/>
        <w:sz w:val="22"/>
        <w:szCs w:val="22"/>
        <w:lang w:val="pl-PL" w:eastAsia="en-US" w:bidi="ar-SA"/>
      </w:rPr>
    </w:lvl>
    <w:lvl w:ilvl="2" w:tplc="1EBC93DA">
      <w:numFmt w:val="bullet"/>
      <w:lvlText w:val="•"/>
      <w:lvlJc w:val="left"/>
      <w:pPr>
        <w:ind w:left="3407" w:hanging="295"/>
      </w:pPr>
      <w:rPr>
        <w:lang w:val="pl-PL" w:eastAsia="en-US" w:bidi="ar-SA"/>
      </w:rPr>
    </w:lvl>
    <w:lvl w:ilvl="3" w:tplc="876812C0">
      <w:numFmt w:val="bullet"/>
      <w:lvlText w:val="•"/>
      <w:lvlJc w:val="left"/>
      <w:pPr>
        <w:ind w:left="4314" w:hanging="295"/>
      </w:pPr>
      <w:rPr>
        <w:lang w:val="pl-PL" w:eastAsia="en-US" w:bidi="ar-SA"/>
      </w:rPr>
    </w:lvl>
    <w:lvl w:ilvl="4" w:tplc="B01CC09C">
      <w:numFmt w:val="bullet"/>
      <w:lvlText w:val="•"/>
      <w:lvlJc w:val="left"/>
      <w:pPr>
        <w:ind w:left="5222" w:hanging="295"/>
      </w:pPr>
      <w:rPr>
        <w:lang w:val="pl-PL" w:eastAsia="en-US" w:bidi="ar-SA"/>
      </w:rPr>
    </w:lvl>
    <w:lvl w:ilvl="5" w:tplc="A21C8F08">
      <w:numFmt w:val="bullet"/>
      <w:lvlText w:val="•"/>
      <w:lvlJc w:val="left"/>
      <w:pPr>
        <w:ind w:left="6129" w:hanging="295"/>
      </w:pPr>
      <w:rPr>
        <w:lang w:val="pl-PL" w:eastAsia="en-US" w:bidi="ar-SA"/>
      </w:rPr>
    </w:lvl>
    <w:lvl w:ilvl="6" w:tplc="CE2C21F2">
      <w:numFmt w:val="bullet"/>
      <w:lvlText w:val="•"/>
      <w:lvlJc w:val="left"/>
      <w:pPr>
        <w:ind w:left="7036" w:hanging="295"/>
      </w:pPr>
      <w:rPr>
        <w:lang w:val="pl-PL" w:eastAsia="en-US" w:bidi="ar-SA"/>
      </w:rPr>
    </w:lvl>
    <w:lvl w:ilvl="7" w:tplc="BEE4D708">
      <w:numFmt w:val="bullet"/>
      <w:lvlText w:val="•"/>
      <w:lvlJc w:val="left"/>
      <w:pPr>
        <w:ind w:left="7944" w:hanging="295"/>
      </w:pPr>
      <w:rPr>
        <w:lang w:val="pl-PL" w:eastAsia="en-US" w:bidi="ar-SA"/>
      </w:rPr>
    </w:lvl>
    <w:lvl w:ilvl="8" w:tplc="0ECCEC50">
      <w:numFmt w:val="bullet"/>
      <w:lvlText w:val="•"/>
      <w:lvlJc w:val="left"/>
      <w:pPr>
        <w:ind w:left="8851" w:hanging="295"/>
      </w:pPr>
      <w:rPr>
        <w:lang w:val="pl-PL" w:eastAsia="en-US" w:bidi="ar-SA"/>
      </w:rPr>
    </w:lvl>
  </w:abstractNum>
  <w:abstractNum w:abstractNumId="70" w15:restartNumberingAfterBreak="0">
    <w:nsid w:val="51207F4B"/>
    <w:multiLevelType w:val="hybridMultilevel"/>
    <w:tmpl w:val="52B09F82"/>
    <w:name w:val="WW8Num172222"/>
    <w:lvl w:ilvl="0" w:tplc="399A1A1A">
      <w:start w:val="1"/>
      <w:numFmt w:val="lowerLetter"/>
      <w:lvlText w:val="%1)"/>
      <w:lvlJc w:val="left"/>
      <w:pPr>
        <w:ind w:left="717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1" w15:restartNumberingAfterBreak="0">
    <w:nsid w:val="533A2B36"/>
    <w:multiLevelType w:val="hybridMultilevel"/>
    <w:tmpl w:val="E9EEF510"/>
    <w:lvl w:ilvl="0" w:tplc="F4B8F1D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4DD6DD0"/>
    <w:multiLevelType w:val="hybridMultilevel"/>
    <w:tmpl w:val="2F80ABFC"/>
    <w:lvl w:ilvl="0" w:tplc="8FF29C28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73" w15:restartNumberingAfterBreak="0">
    <w:nsid w:val="577438AC"/>
    <w:multiLevelType w:val="multilevel"/>
    <w:tmpl w:val="631A336C"/>
    <w:styleLink w:val="Numbering123"/>
    <w:lvl w:ilvl="0">
      <w:start w:val="1"/>
      <w:numFmt w:val="decimal"/>
      <w:lvlText w:val="%1."/>
      <w:lvlJc w:val="left"/>
      <w:pPr>
        <w:ind w:left="499" w:hanging="357"/>
      </w:pPr>
      <w:rPr>
        <w:rFonts w:ascii="Arial" w:hAnsi="Arial"/>
        <w:sz w:val="22"/>
      </w:rPr>
    </w:lvl>
    <w:lvl w:ilvl="1">
      <w:start w:val="1"/>
      <w:numFmt w:val="decimal"/>
      <w:lvlText w:val="%2."/>
      <w:lvlJc w:val="left"/>
      <w:pPr>
        <w:ind w:left="1293" w:hanging="397"/>
      </w:pPr>
    </w:lvl>
    <w:lvl w:ilvl="2">
      <w:start w:val="1"/>
      <w:numFmt w:val="decimal"/>
      <w:lvlText w:val="%3."/>
      <w:lvlJc w:val="left"/>
      <w:pPr>
        <w:ind w:left="1690" w:hanging="397"/>
      </w:pPr>
    </w:lvl>
    <w:lvl w:ilvl="3">
      <w:start w:val="1"/>
      <w:numFmt w:val="decimal"/>
      <w:lvlText w:val="%4."/>
      <w:lvlJc w:val="left"/>
      <w:pPr>
        <w:ind w:left="2087" w:hanging="397"/>
      </w:pPr>
    </w:lvl>
    <w:lvl w:ilvl="4">
      <w:start w:val="1"/>
      <w:numFmt w:val="decimal"/>
      <w:lvlText w:val="%5."/>
      <w:lvlJc w:val="left"/>
      <w:pPr>
        <w:ind w:left="2484" w:hanging="397"/>
      </w:pPr>
    </w:lvl>
    <w:lvl w:ilvl="5">
      <w:start w:val="1"/>
      <w:numFmt w:val="decimal"/>
      <w:lvlText w:val="%6."/>
      <w:lvlJc w:val="left"/>
      <w:pPr>
        <w:ind w:left="2880" w:hanging="397"/>
      </w:pPr>
    </w:lvl>
    <w:lvl w:ilvl="6">
      <w:start w:val="1"/>
      <w:numFmt w:val="decimal"/>
      <w:lvlText w:val="%7."/>
      <w:lvlJc w:val="left"/>
      <w:pPr>
        <w:ind w:left="3277" w:hanging="397"/>
      </w:pPr>
    </w:lvl>
    <w:lvl w:ilvl="7">
      <w:start w:val="1"/>
      <w:numFmt w:val="decimal"/>
      <w:lvlText w:val="%8."/>
      <w:lvlJc w:val="left"/>
      <w:pPr>
        <w:ind w:left="3674" w:hanging="397"/>
      </w:pPr>
    </w:lvl>
    <w:lvl w:ilvl="8">
      <w:start w:val="1"/>
      <w:numFmt w:val="decimal"/>
      <w:lvlText w:val="%9."/>
      <w:lvlJc w:val="left"/>
      <w:pPr>
        <w:ind w:left="4071" w:hanging="397"/>
      </w:pPr>
    </w:lvl>
  </w:abstractNum>
  <w:abstractNum w:abstractNumId="74" w15:restartNumberingAfterBreak="0">
    <w:nsid w:val="5872572A"/>
    <w:multiLevelType w:val="hybridMultilevel"/>
    <w:tmpl w:val="811A27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96715F6"/>
    <w:multiLevelType w:val="hybridMultilevel"/>
    <w:tmpl w:val="6582BF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A664149"/>
    <w:multiLevelType w:val="hybridMultilevel"/>
    <w:tmpl w:val="90B058A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D49043AE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17" w:hanging="180"/>
      </w:pPr>
    </w:lvl>
    <w:lvl w:ilvl="3" w:tplc="80DC11FC">
      <w:start w:val="1"/>
      <w:numFmt w:val="upperLetter"/>
      <w:lvlText w:val="%4."/>
      <w:lvlJc w:val="left"/>
      <w:pPr>
        <w:ind w:left="323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BE10A2B"/>
    <w:multiLevelType w:val="hybridMultilevel"/>
    <w:tmpl w:val="83D89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EC14A1C"/>
    <w:multiLevelType w:val="hybridMultilevel"/>
    <w:tmpl w:val="718C6D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EC61323"/>
    <w:multiLevelType w:val="hybridMultilevel"/>
    <w:tmpl w:val="D10C5F6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538EDBFA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0" w15:restartNumberingAfterBreak="0">
    <w:nsid w:val="5F0176A3"/>
    <w:multiLevelType w:val="hybridMultilevel"/>
    <w:tmpl w:val="4D844AA2"/>
    <w:lvl w:ilvl="0" w:tplc="BAFCFF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F365BDB"/>
    <w:multiLevelType w:val="hybridMultilevel"/>
    <w:tmpl w:val="38DE2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084037C"/>
    <w:multiLevelType w:val="hybridMultilevel"/>
    <w:tmpl w:val="DC94A3DC"/>
    <w:lvl w:ilvl="0" w:tplc="4BC07822">
      <w:start w:val="1"/>
      <w:numFmt w:val="bullet"/>
      <w:lvlText w:val="-"/>
      <w:lvlJc w:val="left"/>
      <w:pPr>
        <w:ind w:left="107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3" w15:restartNumberingAfterBreak="0">
    <w:nsid w:val="64CC3547"/>
    <w:multiLevelType w:val="multilevel"/>
    <w:tmpl w:val="24AC61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6" w:hanging="396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4" w15:restartNumberingAfterBreak="0">
    <w:nsid w:val="652B011F"/>
    <w:multiLevelType w:val="hybridMultilevel"/>
    <w:tmpl w:val="DCC4FF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D0A4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9855712"/>
    <w:multiLevelType w:val="hybridMultilevel"/>
    <w:tmpl w:val="79F63F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BB40674">
      <w:start w:val="1"/>
      <w:numFmt w:val="decimal"/>
      <w:lvlText w:val="%2)"/>
      <w:lvlJc w:val="left"/>
      <w:pPr>
        <w:ind w:left="1524" w:hanging="44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691E39"/>
    <w:multiLevelType w:val="hybridMultilevel"/>
    <w:tmpl w:val="354E640E"/>
    <w:lvl w:ilvl="0" w:tplc="4BC078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D965D08"/>
    <w:multiLevelType w:val="hybridMultilevel"/>
    <w:tmpl w:val="002005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E04657A"/>
    <w:multiLevelType w:val="hybridMultilevel"/>
    <w:tmpl w:val="926A95DC"/>
    <w:lvl w:ilvl="0" w:tplc="45788386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1" w15:restartNumberingAfterBreak="0">
    <w:nsid w:val="6ED241FF"/>
    <w:multiLevelType w:val="hybridMultilevel"/>
    <w:tmpl w:val="1DC8EDAC"/>
    <w:lvl w:ilvl="0" w:tplc="4BC0782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12A1743"/>
    <w:multiLevelType w:val="hybridMultilevel"/>
    <w:tmpl w:val="380C722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3" w15:restartNumberingAfterBreak="0">
    <w:nsid w:val="71313E98"/>
    <w:multiLevelType w:val="hybridMultilevel"/>
    <w:tmpl w:val="3ED4D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23936F5"/>
    <w:multiLevelType w:val="hybridMultilevel"/>
    <w:tmpl w:val="15164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2E513C5"/>
    <w:multiLevelType w:val="hybridMultilevel"/>
    <w:tmpl w:val="614073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41A5949"/>
    <w:multiLevelType w:val="hybridMultilevel"/>
    <w:tmpl w:val="9670B086"/>
    <w:lvl w:ilvl="0" w:tplc="89EA6F5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7" w15:restartNumberingAfterBreak="0">
    <w:nsid w:val="744973C8"/>
    <w:multiLevelType w:val="hybridMultilevel"/>
    <w:tmpl w:val="382AFD2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8" w15:restartNumberingAfterBreak="0">
    <w:nsid w:val="78FE7461"/>
    <w:multiLevelType w:val="hybridMultilevel"/>
    <w:tmpl w:val="D6E21FBC"/>
    <w:lvl w:ilvl="0" w:tplc="7FDCA0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7F82F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39B68B0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A4C0B5A"/>
    <w:multiLevelType w:val="hybridMultilevel"/>
    <w:tmpl w:val="7AA228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A682840"/>
    <w:multiLevelType w:val="hybridMultilevel"/>
    <w:tmpl w:val="BF20C4D4"/>
    <w:lvl w:ilvl="0" w:tplc="7BB40674">
      <w:start w:val="1"/>
      <w:numFmt w:val="decimal"/>
      <w:lvlText w:val="%1)"/>
      <w:lvlJc w:val="left"/>
      <w:pPr>
        <w:ind w:left="1524" w:hanging="44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ACC278F"/>
    <w:multiLevelType w:val="hybridMultilevel"/>
    <w:tmpl w:val="2B0CB280"/>
    <w:lvl w:ilvl="0" w:tplc="8D76603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AF67EFB"/>
    <w:multiLevelType w:val="hybridMultilevel"/>
    <w:tmpl w:val="8FECD79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3" w15:restartNumberingAfterBreak="0">
    <w:nsid w:val="7BA25300"/>
    <w:multiLevelType w:val="hybridMultilevel"/>
    <w:tmpl w:val="C0368612"/>
    <w:name w:val="WW8Num17222222"/>
    <w:lvl w:ilvl="0" w:tplc="399A1A1A">
      <w:start w:val="1"/>
      <w:numFmt w:val="lowerLetter"/>
      <w:lvlText w:val="%1)"/>
      <w:lvlJc w:val="left"/>
      <w:pPr>
        <w:ind w:left="1074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4" w15:restartNumberingAfterBreak="0">
    <w:nsid w:val="7CCA1F4A"/>
    <w:multiLevelType w:val="hybridMultilevel"/>
    <w:tmpl w:val="04B26F70"/>
    <w:name w:val="WW8Num1722222222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5" w15:restartNumberingAfterBreak="0">
    <w:nsid w:val="7D1C630C"/>
    <w:multiLevelType w:val="hybridMultilevel"/>
    <w:tmpl w:val="FAAAD86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021738112">
    <w:abstractNumId w:val="83"/>
  </w:num>
  <w:num w:numId="2" w16cid:durableId="1659066169">
    <w:abstractNumId w:val="98"/>
  </w:num>
  <w:num w:numId="3" w16cid:durableId="2129856237">
    <w:abstractNumId w:val="88"/>
  </w:num>
  <w:num w:numId="4" w16cid:durableId="598414451">
    <w:abstractNumId w:val="96"/>
  </w:num>
  <w:num w:numId="5" w16cid:durableId="910625844">
    <w:abstractNumId w:val="18"/>
  </w:num>
  <w:num w:numId="6" w16cid:durableId="777993460">
    <w:abstractNumId w:val="85"/>
  </w:num>
  <w:num w:numId="7" w16cid:durableId="462768658">
    <w:abstractNumId w:val="22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1754813099">
    <w:abstractNumId w:val="86"/>
  </w:num>
  <w:num w:numId="9" w16cid:durableId="841819668">
    <w:abstractNumId w:val="49"/>
  </w:num>
  <w:num w:numId="10" w16cid:durableId="67399453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787948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27730595">
    <w:abstractNumId w:val="17"/>
  </w:num>
  <w:num w:numId="13" w16cid:durableId="2060667088">
    <w:abstractNumId w:val="15"/>
  </w:num>
  <w:num w:numId="14" w16cid:durableId="13151382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49212784">
    <w:abstractNumId w:val="90"/>
  </w:num>
  <w:num w:numId="16" w16cid:durableId="461003334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51962149">
    <w:abstractNumId w:val="6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 w16cid:durableId="597762808">
    <w:abstractNumId w:val="21"/>
  </w:num>
  <w:num w:numId="19" w16cid:durableId="467433988">
    <w:abstractNumId w:val="76"/>
  </w:num>
  <w:num w:numId="20" w16cid:durableId="425738056">
    <w:abstractNumId w:val="80"/>
  </w:num>
  <w:num w:numId="21" w16cid:durableId="664551061">
    <w:abstractNumId w:val="29"/>
  </w:num>
  <w:num w:numId="22" w16cid:durableId="607002590">
    <w:abstractNumId w:val="82"/>
  </w:num>
  <w:num w:numId="23" w16cid:durableId="19094798">
    <w:abstractNumId w:val="52"/>
  </w:num>
  <w:num w:numId="24" w16cid:durableId="671567048">
    <w:abstractNumId w:val="87"/>
  </w:num>
  <w:num w:numId="25" w16cid:durableId="2668936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6654417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8545099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27090223">
    <w:abstractNumId w:val="100"/>
  </w:num>
  <w:num w:numId="29" w16cid:durableId="2069306832">
    <w:abstractNumId w:val="24"/>
  </w:num>
  <w:num w:numId="30" w16cid:durableId="1251163844">
    <w:abstractNumId w:val="30"/>
  </w:num>
  <w:num w:numId="31" w16cid:durableId="974069909">
    <w:abstractNumId w:val="32"/>
  </w:num>
  <w:num w:numId="32" w16cid:durableId="1881239116">
    <w:abstractNumId w:val="101"/>
  </w:num>
  <w:num w:numId="33" w16cid:durableId="1383601133">
    <w:abstractNumId w:val="89"/>
  </w:num>
  <w:num w:numId="34" w16cid:durableId="19468388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4074661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29256118">
    <w:abstractNumId w:val="95"/>
  </w:num>
  <w:num w:numId="37" w16cid:durableId="466045026">
    <w:abstractNumId w:val="42"/>
  </w:num>
  <w:num w:numId="38" w16cid:durableId="557326384">
    <w:abstractNumId w:val="91"/>
  </w:num>
  <w:num w:numId="39" w16cid:durableId="1917741374">
    <w:abstractNumId w:val="61"/>
  </w:num>
  <w:num w:numId="40" w16cid:durableId="1301812996">
    <w:abstractNumId w:val="73"/>
  </w:num>
  <w:num w:numId="41" w16cid:durableId="598563716">
    <w:abstractNumId w:val="47"/>
  </w:num>
  <w:num w:numId="42" w16cid:durableId="1675961344">
    <w:abstractNumId w:val="94"/>
  </w:num>
  <w:num w:numId="43" w16cid:durableId="238058588">
    <w:abstractNumId w:val="19"/>
  </w:num>
  <w:num w:numId="44" w16cid:durableId="523983956">
    <w:abstractNumId w:val="23"/>
  </w:num>
  <w:num w:numId="45" w16cid:durableId="116606333">
    <w:abstractNumId w:val="75"/>
  </w:num>
  <w:num w:numId="46" w16cid:durableId="2016377811">
    <w:abstractNumId w:val="27"/>
  </w:num>
  <w:num w:numId="47" w16cid:durableId="314067302">
    <w:abstractNumId w:val="54"/>
  </w:num>
  <w:num w:numId="48" w16cid:durableId="657416681">
    <w:abstractNumId w:val="45"/>
  </w:num>
  <w:num w:numId="49" w16cid:durableId="1256744253">
    <w:abstractNumId w:val="74"/>
  </w:num>
  <w:num w:numId="50" w16cid:durableId="1614435279">
    <w:abstractNumId w:val="81"/>
  </w:num>
  <w:num w:numId="51" w16cid:durableId="1093863644">
    <w:abstractNumId w:val="84"/>
  </w:num>
  <w:num w:numId="52" w16cid:durableId="1413158312">
    <w:abstractNumId w:val="16"/>
  </w:num>
  <w:num w:numId="53" w16cid:durableId="1365132491">
    <w:abstractNumId w:val="48"/>
  </w:num>
  <w:num w:numId="54" w16cid:durableId="1471823417">
    <w:abstractNumId w:val="102"/>
  </w:num>
  <w:num w:numId="55" w16cid:durableId="2121148340">
    <w:abstractNumId w:val="65"/>
  </w:num>
  <w:num w:numId="56" w16cid:durableId="769787181">
    <w:abstractNumId w:val="28"/>
  </w:num>
  <w:num w:numId="57" w16cid:durableId="1198008327">
    <w:abstractNumId w:val="25"/>
  </w:num>
  <w:num w:numId="58" w16cid:durableId="1386949926">
    <w:abstractNumId w:val="105"/>
  </w:num>
  <w:num w:numId="59" w16cid:durableId="1022320689">
    <w:abstractNumId w:val="63"/>
  </w:num>
  <w:num w:numId="60" w16cid:durableId="1832795154">
    <w:abstractNumId w:val="79"/>
  </w:num>
  <w:num w:numId="61" w16cid:durableId="876627296">
    <w:abstractNumId w:val="62"/>
  </w:num>
  <w:num w:numId="62" w16cid:durableId="803543670">
    <w:abstractNumId w:val="57"/>
  </w:num>
  <w:num w:numId="63" w16cid:durableId="1914197023">
    <w:abstractNumId w:val="56"/>
  </w:num>
  <w:num w:numId="64" w16cid:durableId="1257208124">
    <w:abstractNumId w:val="77"/>
  </w:num>
  <w:num w:numId="65" w16cid:durableId="1319455049">
    <w:abstractNumId w:val="93"/>
  </w:num>
  <w:num w:numId="66" w16cid:durableId="184825006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4760720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622224765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738746571">
    <w:abstractNumId w:val="97"/>
  </w:num>
  <w:num w:numId="70" w16cid:durableId="2011249309">
    <w:abstractNumId w:val="38"/>
  </w:num>
  <w:num w:numId="71" w16cid:durableId="1081634901">
    <w:abstractNumId w:val="50"/>
  </w:num>
  <w:num w:numId="72" w16cid:durableId="1996179579">
    <w:abstractNumId w:val="55"/>
  </w:num>
  <w:num w:numId="73" w16cid:durableId="2009479890">
    <w:abstractNumId w:val="64"/>
  </w:num>
  <w:num w:numId="74" w16cid:durableId="1105266313">
    <w:abstractNumId w:val="35"/>
  </w:num>
  <w:num w:numId="75" w16cid:durableId="1216239951">
    <w:abstractNumId w:val="99"/>
  </w:num>
  <w:num w:numId="76" w16cid:durableId="1056394116">
    <w:abstractNumId w:val="92"/>
  </w:num>
  <w:num w:numId="77" w16cid:durableId="1511606264">
    <w:abstractNumId w:val="44"/>
  </w:num>
  <w:num w:numId="78" w16cid:durableId="1268080477">
    <w:abstractNumId w:val="41"/>
  </w:num>
  <w:num w:numId="79" w16cid:durableId="143745347">
    <w:abstractNumId w:val="60"/>
  </w:num>
  <w:num w:numId="80" w16cid:durableId="791024262">
    <w:abstractNumId w:val="66"/>
  </w:num>
  <w:num w:numId="81" w16cid:durableId="754741651">
    <w:abstractNumId w:val="39"/>
  </w:num>
  <w:num w:numId="82" w16cid:durableId="68297193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60294950">
    <w:abstractNumId w:val="43"/>
  </w:num>
  <w:num w:numId="84" w16cid:durableId="1205749175">
    <w:abstractNumId w:val="53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64DA"/>
    <w:rsid w:val="00001AF4"/>
    <w:rsid w:val="00004F75"/>
    <w:rsid w:val="0000757C"/>
    <w:rsid w:val="000131CD"/>
    <w:rsid w:val="00015EE5"/>
    <w:rsid w:val="0001786F"/>
    <w:rsid w:val="0002040D"/>
    <w:rsid w:val="00020499"/>
    <w:rsid w:val="00024EF9"/>
    <w:rsid w:val="0003041C"/>
    <w:rsid w:val="000306E2"/>
    <w:rsid w:val="00032133"/>
    <w:rsid w:val="000334BA"/>
    <w:rsid w:val="00034EA8"/>
    <w:rsid w:val="00037907"/>
    <w:rsid w:val="00044546"/>
    <w:rsid w:val="00047331"/>
    <w:rsid w:val="00050A7A"/>
    <w:rsid w:val="0005499F"/>
    <w:rsid w:val="00055AE1"/>
    <w:rsid w:val="000610AF"/>
    <w:rsid w:val="0006591C"/>
    <w:rsid w:val="00077917"/>
    <w:rsid w:val="000849AD"/>
    <w:rsid w:val="0008691B"/>
    <w:rsid w:val="000A0C87"/>
    <w:rsid w:val="000A359B"/>
    <w:rsid w:val="000A3AE9"/>
    <w:rsid w:val="000B4EA7"/>
    <w:rsid w:val="000B5D61"/>
    <w:rsid w:val="000B5F01"/>
    <w:rsid w:val="000C046B"/>
    <w:rsid w:val="000C6382"/>
    <w:rsid w:val="000C69B7"/>
    <w:rsid w:val="000D4E09"/>
    <w:rsid w:val="000D6AC3"/>
    <w:rsid w:val="000E2E13"/>
    <w:rsid w:val="000E303B"/>
    <w:rsid w:val="000E48B0"/>
    <w:rsid w:val="000F33A3"/>
    <w:rsid w:val="00101277"/>
    <w:rsid w:val="00101AB1"/>
    <w:rsid w:val="001027B1"/>
    <w:rsid w:val="00112AF9"/>
    <w:rsid w:val="00113BCC"/>
    <w:rsid w:val="001156A1"/>
    <w:rsid w:val="001157AA"/>
    <w:rsid w:val="00124ABC"/>
    <w:rsid w:val="00124FEE"/>
    <w:rsid w:val="00127414"/>
    <w:rsid w:val="001339C3"/>
    <w:rsid w:val="00141F83"/>
    <w:rsid w:val="001439BE"/>
    <w:rsid w:val="001509A8"/>
    <w:rsid w:val="00164459"/>
    <w:rsid w:val="00171BCC"/>
    <w:rsid w:val="00175403"/>
    <w:rsid w:val="00180A08"/>
    <w:rsid w:val="001825E6"/>
    <w:rsid w:val="00184E79"/>
    <w:rsid w:val="00184F5F"/>
    <w:rsid w:val="001871D9"/>
    <w:rsid w:val="001900C9"/>
    <w:rsid w:val="0019134C"/>
    <w:rsid w:val="00192ED6"/>
    <w:rsid w:val="001B13FA"/>
    <w:rsid w:val="001B3E18"/>
    <w:rsid w:val="001B4EB7"/>
    <w:rsid w:val="001B6733"/>
    <w:rsid w:val="001C70C1"/>
    <w:rsid w:val="001D154E"/>
    <w:rsid w:val="001D6AEA"/>
    <w:rsid w:val="001E00E1"/>
    <w:rsid w:val="001E3B48"/>
    <w:rsid w:val="001E5848"/>
    <w:rsid w:val="001E5AEB"/>
    <w:rsid w:val="001F0AE2"/>
    <w:rsid w:val="001F162E"/>
    <w:rsid w:val="001F6F53"/>
    <w:rsid w:val="0020530D"/>
    <w:rsid w:val="00207074"/>
    <w:rsid w:val="002268AE"/>
    <w:rsid w:val="00227EF6"/>
    <w:rsid w:val="002303B0"/>
    <w:rsid w:val="00231049"/>
    <w:rsid w:val="002352A8"/>
    <w:rsid w:val="00242EBC"/>
    <w:rsid w:val="00254BB2"/>
    <w:rsid w:val="00261A3F"/>
    <w:rsid w:val="00261EA6"/>
    <w:rsid w:val="00273510"/>
    <w:rsid w:val="00275A34"/>
    <w:rsid w:val="00275B7D"/>
    <w:rsid w:val="002803D0"/>
    <w:rsid w:val="00285BB3"/>
    <w:rsid w:val="00286609"/>
    <w:rsid w:val="00292BF7"/>
    <w:rsid w:val="002B73B7"/>
    <w:rsid w:val="002C4B64"/>
    <w:rsid w:val="002C5CC1"/>
    <w:rsid w:val="002C66B7"/>
    <w:rsid w:val="002D27B9"/>
    <w:rsid w:val="002D5297"/>
    <w:rsid w:val="002E249A"/>
    <w:rsid w:val="002E5042"/>
    <w:rsid w:val="002F2D5B"/>
    <w:rsid w:val="003207E7"/>
    <w:rsid w:val="00321258"/>
    <w:rsid w:val="00321638"/>
    <w:rsid w:val="003240FC"/>
    <w:rsid w:val="00331DA6"/>
    <w:rsid w:val="00334DEB"/>
    <w:rsid w:val="00336738"/>
    <w:rsid w:val="00352B2E"/>
    <w:rsid w:val="00354686"/>
    <w:rsid w:val="003547D4"/>
    <w:rsid w:val="003576DA"/>
    <w:rsid w:val="00371206"/>
    <w:rsid w:val="00372139"/>
    <w:rsid w:val="0037345C"/>
    <w:rsid w:val="0037661E"/>
    <w:rsid w:val="00380CB0"/>
    <w:rsid w:val="0038267F"/>
    <w:rsid w:val="00384850"/>
    <w:rsid w:val="0039590A"/>
    <w:rsid w:val="00395C73"/>
    <w:rsid w:val="00395DEA"/>
    <w:rsid w:val="00395FD0"/>
    <w:rsid w:val="003A4FDC"/>
    <w:rsid w:val="003A5AE0"/>
    <w:rsid w:val="003B1C38"/>
    <w:rsid w:val="003B5618"/>
    <w:rsid w:val="003B5E0B"/>
    <w:rsid w:val="003C60CB"/>
    <w:rsid w:val="003C626E"/>
    <w:rsid w:val="003D29CD"/>
    <w:rsid w:val="003D43DD"/>
    <w:rsid w:val="003D5853"/>
    <w:rsid w:val="003E3AF2"/>
    <w:rsid w:val="003F1E2E"/>
    <w:rsid w:val="003F2D71"/>
    <w:rsid w:val="004035E0"/>
    <w:rsid w:val="00404647"/>
    <w:rsid w:val="0041176D"/>
    <w:rsid w:val="0042009C"/>
    <w:rsid w:val="0042107B"/>
    <w:rsid w:val="004249CD"/>
    <w:rsid w:val="004409BD"/>
    <w:rsid w:val="00440EAF"/>
    <w:rsid w:val="00443BF1"/>
    <w:rsid w:val="0044620F"/>
    <w:rsid w:val="0045016F"/>
    <w:rsid w:val="00452EF8"/>
    <w:rsid w:val="00460FA0"/>
    <w:rsid w:val="004659A6"/>
    <w:rsid w:val="00465B4E"/>
    <w:rsid w:val="00480A7F"/>
    <w:rsid w:val="0049063B"/>
    <w:rsid w:val="0049404B"/>
    <w:rsid w:val="004966B7"/>
    <w:rsid w:val="00496ADE"/>
    <w:rsid w:val="004A253C"/>
    <w:rsid w:val="004A476F"/>
    <w:rsid w:val="004A507E"/>
    <w:rsid w:val="004B300C"/>
    <w:rsid w:val="004B6F8F"/>
    <w:rsid w:val="004C0C53"/>
    <w:rsid w:val="004C3067"/>
    <w:rsid w:val="004D5EA0"/>
    <w:rsid w:val="004D6177"/>
    <w:rsid w:val="004D72A2"/>
    <w:rsid w:val="004E02F2"/>
    <w:rsid w:val="004E108A"/>
    <w:rsid w:val="004E1929"/>
    <w:rsid w:val="004E3CAD"/>
    <w:rsid w:val="004E47CB"/>
    <w:rsid w:val="004E4C48"/>
    <w:rsid w:val="004E60E2"/>
    <w:rsid w:val="00503D91"/>
    <w:rsid w:val="00507567"/>
    <w:rsid w:val="005170D1"/>
    <w:rsid w:val="00520DE2"/>
    <w:rsid w:val="00521B0B"/>
    <w:rsid w:val="00525BA2"/>
    <w:rsid w:val="00530C73"/>
    <w:rsid w:val="00530F4D"/>
    <w:rsid w:val="00532A54"/>
    <w:rsid w:val="00536AEE"/>
    <w:rsid w:val="00540AA8"/>
    <w:rsid w:val="0054140E"/>
    <w:rsid w:val="00551386"/>
    <w:rsid w:val="0055759F"/>
    <w:rsid w:val="00563576"/>
    <w:rsid w:val="0056504B"/>
    <w:rsid w:val="00571038"/>
    <w:rsid w:val="00576F05"/>
    <w:rsid w:val="005828C7"/>
    <w:rsid w:val="0058566D"/>
    <w:rsid w:val="005875A2"/>
    <w:rsid w:val="005A2E6C"/>
    <w:rsid w:val="005B07A6"/>
    <w:rsid w:val="005C1D9A"/>
    <w:rsid w:val="005C5BD5"/>
    <w:rsid w:val="005E5B1A"/>
    <w:rsid w:val="005E6B91"/>
    <w:rsid w:val="005F01BE"/>
    <w:rsid w:val="005F4271"/>
    <w:rsid w:val="00600076"/>
    <w:rsid w:val="00606325"/>
    <w:rsid w:val="00606ED8"/>
    <w:rsid w:val="006072B0"/>
    <w:rsid w:val="00611C2C"/>
    <w:rsid w:val="00613B00"/>
    <w:rsid w:val="0061596D"/>
    <w:rsid w:val="00617DC0"/>
    <w:rsid w:val="00621DFD"/>
    <w:rsid w:val="0062546F"/>
    <w:rsid w:val="00640DA4"/>
    <w:rsid w:val="006419B5"/>
    <w:rsid w:val="006473C7"/>
    <w:rsid w:val="00651612"/>
    <w:rsid w:val="00662275"/>
    <w:rsid w:val="00675BB6"/>
    <w:rsid w:val="00683E67"/>
    <w:rsid w:val="00685784"/>
    <w:rsid w:val="0068781B"/>
    <w:rsid w:val="0069424F"/>
    <w:rsid w:val="006956B5"/>
    <w:rsid w:val="006B2453"/>
    <w:rsid w:val="006B6C8F"/>
    <w:rsid w:val="006C3534"/>
    <w:rsid w:val="006C3999"/>
    <w:rsid w:val="006C3DFA"/>
    <w:rsid w:val="006C600D"/>
    <w:rsid w:val="006C7E34"/>
    <w:rsid w:val="006E7199"/>
    <w:rsid w:val="006F1833"/>
    <w:rsid w:val="006F6BB5"/>
    <w:rsid w:val="006F6EA0"/>
    <w:rsid w:val="006F6F03"/>
    <w:rsid w:val="006F73AF"/>
    <w:rsid w:val="006F7D8F"/>
    <w:rsid w:val="00704576"/>
    <w:rsid w:val="00704BF1"/>
    <w:rsid w:val="00714642"/>
    <w:rsid w:val="00717212"/>
    <w:rsid w:val="0072209C"/>
    <w:rsid w:val="00723A6F"/>
    <w:rsid w:val="00724FC1"/>
    <w:rsid w:val="0073411E"/>
    <w:rsid w:val="00734738"/>
    <w:rsid w:val="00737930"/>
    <w:rsid w:val="00750EAF"/>
    <w:rsid w:val="007558AD"/>
    <w:rsid w:val="007579C3"/>
    <w:rsid w:val="007618A4"/>
    <w:rsid w:val="00762485"/>
    <w:rsid w:val="00766F00"/>
    <w:rsid w:val="00771D26"/>
    <w:rsid w:val="0077480F"/>
    <w:rsid w:val="0077713A"/>
    <w:rsid w:val="00777D6D"/>
    <w:rsid w:val="00783E19"/>
    <w:rsid w:val="00786DB1"/>
    <w:rsid w:val="0079618B"/>
    <w:rsid w:val="007A0E1B"/>
    <w:rsid w:val="007A51A0"/>
    <w:rsid w:val="007B21D4"/>
    <w:rsid w:val="007B2403"/>
    <w:rsid w:val="007B4890"/>
    <w:rsid w:val="007B684F"/>
    <w:rsid w:val="007D0456"/>
    <w:rsid w:val="007D09CB"/>
    <w:rsid w:val="007D190C"/>
    <w:rsid w:val="007E1D17"/>
    <w:rsid w:val="007E53F0"/>
    <w:rsid w:val="007E662D"/>
    <w:rsid w:val="007F56E9"/>
    <w:rsid w:val="0080176B"/>
    <w:rsid w:val="00804532"/>
    <w:rsid w:val="00813400"/>
    <w:rsid w:val="008170E2"/>
    <w:rsid w:val="00817FDF"/>
    <w:rsid w:val="00831ED1"/>
    <w:rsid w:val="00835644"/>
    <w:rsid w:val="00837DDB"/>
    <w:rsid w:val="00842B99"/>
    <w:rsid w:val="00850DDE"/>
    <w:rsid w:val="00851779"/>
    <w:rsid w:val="008610F3"/>
    <w:rsid w:val="0086508D"/>
    <w:rsid w:val="00871C6B"/>
    <w:rsid w:val="0087353C"/>
    <w:rsid w:val="008760A7"/>
    <w:rsid w:val="00884AE1"/>
    <w:rsid w:val="0088508E"/>
    <w:rsid w:val="008850CF"/>
    <w:rsid w:val="00887111"/>
    <w:rsid w:val="00887F1F"/>
    <w:rsid w:val="00890374"/>
    <w:rsid w:val="008911E5"/>
    <w:rsid w:val="00892281"/>
    <w:rsid w:val="00895917"/>
    <w:rsid w:val="008964DA"/>
    <w:rsid w:val="008A1EAE"/>
    <w:rsid w:val="008A31B8"/>
    <w:rsid w:val="008B510D"/>
    <w:rsid w:val="008C2D21"/>
    <w:rsid w:val="008C3784"/>
    <w:rsid w:val="008D4803"/>
    <w:rsid w:val="008E58B3"/>
    <w:rsid w:val="008F2C90"/>
    <w:rsid w:val="008F6931"/>
    <w:rsid w:val="008F69CA"/>
    <w:rsid w:val="00900533"/>
    <w:rsid w:val="00901963"/>
    <w:rsid w:val="00907258"/>
    <w:rsid w:val="009076C3"/>
    <w:rsid w:val="00914B44"/>
    <w:rsid w:val="00921334"/>
    <w:rsid w:val="00923F62"/>
    <w:rsid w:val="00927F47"/>
    <w:rsid w:val="00933805"/>
    <w:rsid w:val="009340CE"/>
    <w:rsid w:val="00934D2E"/>
    <w:rsid w:val="009414F8"/>
    <w:rsid w:val="00941AD7"/>
    <w:rsid w:val="00941CBA"/>
    <w:rsid w:val="00942A80"/>
    <w:rsid w:val="00944D8C"/>
    <w:rsid w:val="00945AE6"/>
    <w:rsid w:val="0094702B"/>
    <w:rsid w:val="009520F8"/>
    <w:rsid w:val="00953554"/>
    <w:rsid w:val="00962C13"/>
    <w:rsid w:val="00973641"/>
    <w:rsid w:val="009746A5"/>
    <w:rsid w:val="00977644"/>
    <w:rsid w:val="009803D0"/>
    <w:rsid w:val="009833AE"/>
    <w:rsid w:val="00994A4B"/>
    <w:rsid w:val="0099575E"/>
    <w:rsid w:val="00996EE4"/>
    <w:rsid w:val="009A0A6F"/>
    <w:rsid w:val="009A5577"/>
    <w:rsid w:val="009B5BB9"/>
    <w:rsid w:val="009C5707"/>
    <w:rsid w:val="009C7C37"/>
    <w:rsid w:val="009D0430"/>
    <w:rsid w:val="009D75E3"/>
    <w:rsid w:val="009E467E"/>
    <w:rsid w:val="009F04F5"/>
    <w:rsid w:val="009F280A"/>
    <w:rsid w:val="009F54E7"/>
    <w:rsid w:val="00A01200"/>
    <w:rsid w:val="00A0535C"/>
    <w:rsid w:val="00A053B6"/>
    <w:rsid w:val="00A05E93"/>
    <w:rsid w:val="00A31B35"/>
    <w:rsid w:val="00A35503"/>
    <w:rsid w:val="00A3589B"/>
    <w:rsid w:val="00A4236A"/>
    <w:rsid w:val="00A434EE"/>
    <w:rsid w:val="00A4628A"/>
    <w:rsid w:val="00A5076F"/>
    <w:rsid w:val="00A5227D"/>
    <w:rsid w:val="00A524C1"/>
    <w:rsid w:val="00A54763"/>
    <w:rsid w:val="00A57D9F"/>
    <w:rsid w:val="00A62FAD"/>
    <w:rsid w:val="00A6430D"/>
    <w:rsid w:val="00A67D8F"/>
    <w:rsid w:val="00A7046F"/>
    <w:rsid w:val="00A7094D"/>
    <w:rsid w:val="00A825B3"/>
    <w:rsid w:val="00A90271"/>
    <w:rsid w:val="00AA4273"/>
    <w:rsid w:val="00AA6BE4"/>
    <w:rsid w:val="00AB6ADF"/>
    <w:rsid w:val="00AB7A32"/>
    <w:rsid w:val="00AC20C1"/>
    <w:rsid w:val="00AC2E0E"/>
    <w:rsid w:val="00AC3B10"/>
    <w:rsid w:val="00AD0851"/>
    <w:rsid w:val="00AD2462"/>
    <w:rsid w:val="00AE2DDC"/>
    <w:rsid w:val="00AE41E7"/>
    <w:rsid w:val="00AE7B94"/>
    <w:rsid w:val="00AF029A"/>
    <w:rsid w:val="00AF0DD3"/>
    <w:rsid w:val="00AF28D8"/>
    <w:rsid w:val="00AF7762"/>
    <w:rsid w:val="00B003D5"/>
    <w:rsid w:val="00B023DA"/>
    <w:rsid w:val="00B0249C"/>
    <w:rsid w:val="00B15FCE"/>
    <w:rsid w:val="00B242B6"/>
    <w:rsid w:val="00B31905"/>
    <w:rsid w:val="00B41333"/>
    <w:rsid w:val="00B4215A"/>
    <w:rsid w:val="00B56DD6"/>
    <w:rsid w:val="00B61297"/>
    <w:rsid w:val="00B66BDF"/>
    <w:rsid w:val="00B72774"/>
    <w:rsid w:val="00B72AB7"/>
    <w:rsid w:val="00B768A6"/>
    <w:rsid w:val="00B801CE"/>
    <w:rsid w:val="00B84428"/>
    <w:rsid w:val="00B91DCE"/>
    <w:rsid w:val="00B9555D"/>
    <w:rsid w:val="00B96395"/>
    <w:rsid w:val="00B96737"/>
    <w:rsid w:val="00BA03A2"/>
    <w:rsid w:val="00BA1F6B"/>
    <w:rsid w:val="00BA6FDF"/>
    <w:rsid w:val="00BA762E"/>
    <w:rsid w:val="00BB045A"/>
    <w:rsid w:val="00BB12F2"/>
    <w:rsid w:val="00BB15A4"/>
    <w:rsid w:val="00BB532D"/>
    <w:rsid w:val="00BC0FC1"/>
    <w:rsid w:val="00BC6ACD"/>
    <w:rsid w:val="00BD06F8"/>
    <w:rsid w:val="00BD30F4"/>
    <w:rsid w:val="00BD4CBB"/>
    <w:rsid w:val="00BD7F45"/>
    <w:rsid w:val="00BE19A7"/>
    <w:rsid w:val="00BE77EA"/>
    <w:rsid w:val="00C00C50"/>
    <w:rsid w:val="00C04E99"/>
    <w:rsid w:val="00C05791"/>
    <w:rsid w:val="00C075BC"/>
    <w:rsid w:val="00C10BC6"/>
    <w:rsid w:val="00C13285"/>
    <w:rsid w:val="00C149B7"/>
    <w:rsid w:val="00C14F17"/>
    <w:rsid w:val="00C15FC1"/>
    <w:rsid w:val="00C220A4"/>
    <w:rsid w:val="00C227F1"/>
    <w:rsid w:val="00C3242B"/>
    <w:rsid w:val="00C455D4"/>
    <w:rsid w:val="00C50DB6"/>
    <w:rsid w:val="00C5303D"/>
    <w:rsid w:val="00C6525F"/>
    <w:rsid w:val="00C70476"/>
    <w:rsid w:val="00C75CBA"/>
    <w:rsid w:val="00C82C30"/>
    <w:rsid w:val="00C83F69"/>
    <w:rsid w:val="00C87540"/>
    <w:rsid w:val="00C914CA"/>
    <w:rsid w:val="00C94626"/>
    <w:rsid w:val="00CB0A7F"/>
    <w:rsid w:val="00CB270F"/>
    <w:rsid w:val="00CB4B17"/>
    <w:rsid w:val="00CB7398"/>
    <w:rsid w:val="00CC0386"/>
    <w:rsid w:val="00CC7A6E"/>
    <w:rsid w:val="00CD1C12"/>
    <w:rsid w:val="00CD7AD2"/>
    <w:rsid w:val="00CE7029"/>
    <w:rsid w:val="00CF23B9"/>
    <w:rsid w:val="00CF489B"/>
    <w:rsid w:val="00CF4984"/>
    <w:rsid w:val="00D03FE1"/>
    <w:rsid w:val="00D04104"/>
    <w:rsid w:val="00D245E1"/>
    <w:rsid w:val="00D31352"/>
    <w:rsid w:val="00D35E54"/>
    <w:rsid w:val="00D35FC8"/>
    <w:rsid w:val="00D37D6B"/>
    <w:rsid w:val="00D51674"/>
    <w:rsid w:val="00D53227"/>
    <w:rsid w:val="00D70842"/>
    <w:rsid w:val="00D76938"/>
    <w:rsid w:val="00D80592"/>
    <w:rsid w:val="00D80DCD"/>
    <w:rsid w:val="00D86D51"/>
    <w:rsid w:val="00D9207E"/>
    <w:rsid w:val="00D92D03"/>
    <w:rsid w:val="00D9666E"/>
    <w:rsid w:val="00D97BE5"/>
    <w:rsid w:val="00DA0F0F"/>
    <w:rsid w:val="00DA179B"/>
    <w:rsid w:val="00DA29EA"/>
    <w:rsid w:val="00DB0B0C"/>
    <w:rsid w:val="00DB3D4F"/>
    <w:rsid w:val="00DB4030"/>
    <w:rsid w:val="00DB6C3E"/>
    <w:rsid w:val="00DC2882"/>
    <w:rsid w:val="00DC4506"/>
    <w:rsid w:val="00DC6F06"/>
    <w:rsid w:val="00DD0812"/>
    <w:rsid w:val="00DD4084"/>
    <w:rsid w:val="00DD4DDA"/>
    <w:rsid w:val="00DE044E"/>
    <w:rsid w:val="00DE7CCC"/>
    <w:rsid w:val="00DF115E"/>
    <w:rsid w:val="00DF35B4"/>
    <w:rsid w:val="00E14476"/>
    <w:rsid w:val="00E20A06"/>
    <w:rsid w:val="00E2547C"/>
    <w:rsid w:val="00E33396"/>
    <w:rsid w:val="00E33844"/>
    <w:rsid w:val="00E33E28"/>
    <w:rsid w:val="00E4258A"/>
    <w:rsid w:val="00E51180"/>
    <w:rsid w:val="00E54F4A"/>
    <w:rsid w:val="00E551B7"/>
    <w:rsid w:val="00E55E68"/>
    <w:rsid w:val="00E55F22"/>
    <w:rsid w:val="00E5729D"/>
    <w:rsid w:val="00E611F3"/>
    <w:rsid w:val="00E61A3E"/>
    <w:rsid w:val="00E65197"/>
    <w:rsid w:val="00E656FF"/>
    <w:rsid w:val="00E67055"/>
    <w:rsid w:val="00E67E3D"/>
    <w:rsid w:val="00E728B2"/>
    <w:rsid w:val="00E7489B"/>
    <w:rsid w:val="00E76F7C"/>
    <w:rsid w:val="00E774F0"/>
    <w:rsid w:val="00E802B1"/>
    <w:rsid w:val="00E8081D"/>
    <w:rsid w:val="00E80EDC"/>
    <w:rsid w:val="00E81807"/>
    <w:rsid w:val="00E9521F"/>
    <w:rsid w:val="00EA0017"/>
    <w:rsid w:val="00EA00E5"/>
    <w:rsid w:val="00EA1C07"/>
    <w:rsid w:val="00EB1687"/>
    <w:rsid w:val="00EB3EEA"/>
    <w:rsid w:val="00EB62F3"/>
    <w:rsid w:val="00EC201E"/>
    <w:rsid w:val="00EC6919"/>
    <w:rsid w:val="00ED456C"/>
    <w:rsid w:val="00EE497F"/>
    <w:rsid w:val="00EE63E5"/>
    <w:rsid w:val="00EE6765"/>
    <w:rsid w:val="00F07E1A"/>
    <w:rsid w:val="00F1411A"/>
    <w:rsid w:val="00F15BC2"/>
    <w:rsid w:val="00F17982"/>
    <w:rsid w:val="00F33E36"/>
    <w:rsid w:val="00F35422"/>
    <w:rsid w:val="00F35711"/>
    <w:rsid w:val="00F40E0E"/>
    <w:rsid w:val="00F440C1"/>
    <w:rsid w:val="00F517DD"/>
    <w:rsid w:val="00F63AEC"/>
    <w:rsid w:val="00F64063"/>
    <w:rsid w:val="00F70013"/>
    <w:rsid w:val="00F815EF"/>
    <w:rsid w:val="00F87A5A"/>
    <w:rsid w:val="00FA0731"/>
    <w:rsid w:val="00FA4419"/>
    <w:rsid w:val="00FB34E4"/>
    <w:rsid w:val="00FC35D5"/>
    <w:rsid w:val="00FC6F17"/>
    <w:rsid w:val="00FC79EE"/>
    <w:rsid w:val="00FD0B44"/>
    <w:rsid w:val="00FD66E4"/>
    <w:rsid w:val="00FE0BDA"/>
    <w:rsid w:val="00FF1061"/>
    <w:rsid w:val="00FF1D18"/>
    <w:rsid w:val="00FF3FE4"/>
    <w:rsid w:val="00FF4554"/>
    <w:rsid w:val="00FF4B5D"/>
    <w:rsid w:val="00FF572E"/>
    <w:rsid w:val="00FF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DDF27D"/>
  <w15:docId w15:val="{E867F829-2203-48BE-8C4D-565DE1F72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9EA"/>
  </w:style>
  <w:style w:type="paragraph" w:styleId="Nagwek1">
    <w:name w:val="heading 1"/>
    <w:basedOn w:val="Normalny"/>
    <w:next w:val="Normalny"/>
    <w:link w:val="Nagwek1Znak"/>
    <w:uiPriority w:val="9"/>
    <w:qFormat/>
    <w:rsid w:val="008964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964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07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D37D6B"/>
    <w:pPr>
      <w:widowControl w:val="0"/>
      <w:suppressAutoHyphens/>
      <w:spacing w:before="240" w:after="40" w:line="240" w:lineRule="auto"/>
      <w:ind w:left="1800" w:hanging="1440"/>
      <w:jc w:val="both"/>
      <w:outlineLvl w:val="7"/>
    </w:pPr>
    <w:rPr>
      <w:rFonts w:ascii="Arial" w:eastAsia="Lucida Sans Unicode" w:hAnsi="Arial" w:cs="Arial"/>
      <w:i/>
      <w:iCs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64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964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C05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C05791"/>
  </w:style>
  <w:style w:type="paragraph" w:styleId="Stopka">
    <w:name w:val="footer"/>
    <w:basedOn w:val="Normalny"/>
    <w:link w:val="StopkaZnak"/>
    <w:uiPriority w:val="99"/>
    <w:unhideWhenUsed/>
    <w:rsid w:val="00C05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791"/>
  </w:style>
  <w:style w:type="paragraph" w:styleId="Akapitzlist">
    <w:name w:val="List Paragraph"/>
    <w:aliases w:val="CW_Lista,L1,Numerowanie,2 heading,A_wyliczenie,K-P_odwolanie,Akapit z listą5,maz_wyliczenie,opis dzialania,Podsis rysunku,normalny tekst,Wypunktowanie,BulletC,Wyliczanie,Obiekt,Akapit z listą31,Bullets,Kolorowa lista — akcent 11,Bullet1"/>
    <w:basedOn w:val="Normalny"/>
    <w:link w:val="AkapitzlistZnak"/>
    <w:qFormat/>
    <w:rsid w:val="00C0579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6F7D8F"/>
    <w:pPr>
      <w:spacing w:after="0" w:line="240" w:lineRule="auto"/>
      <w:ind w:left="540" w:hanging="360"/>
    </w:pPr>
    <w:rPr>
      <w:rFonts w:ascii="Tahoma" w:eastAsia="Times New Roman" w:hAnsi="Tahoma" w:cs="Tahoma"/>
      <w:bCs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F7D8F"/>
    <w:rPr>
      <w:rFonts w:ascii="Tahoma" w:eastAsia="Times New Roman" w:hAnsi="Tahoma" w:cs="Tahoma"/>
      <w:bCs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odsis rysunku Znak,normalny tekst Znak,Wypunktowanie Znak,BulletC Znak"/>
    <w:link w:val="Akapitzlist"/>
    <w:qFormat/>
    <w:locked/>
    <w:rsid w:val="003C60CB"/>
  </w:style>
  <w:style w:type="character" w:customStyle="1" w:styleId="pktZnak">
    <w:name w:val="pkt Znak"/>
    <w:link w:val="pkt"/>
    <w:locked/>
    <w:rsid w:val="009A0A6F"/>
    <w:rPr>
      <w:rFonts w:ascii="Times New Roman" w:hAnsi="Times New Roman" w:cs="Times New Roman"/>
      <w:sz w:val="24"/>
    </w:rPr>
  </w:style>
  <w:style w:type="paragraph" w:customStyle="1" w:styleId="pkt">
    <w:name w:val="pkt"/>
    <w:basedOn w:val="Normalny"/>
    <w:link w:val="pktZnak"/>
    <w:rsid w:val="009A0A6F"/>
    <w:pPr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79C3"/>
    <w:rPr>
      <w:rFonts w:ascii="Times New Roman" w:hAnsi="Times New Roman" w:cs="Times New Roman" w:hint="default"/>
      <w:sz w:val="20"/>
      <w:vertAlign w:val="superscript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locked/>
    <w:rsid w:val="00460FA0"/>
    <w:rPr>
      <w:rFonts w:ascii="Tahoma" w:hAnsi="Tahoma" w:cs="Times New Roman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460FA0"/>
    <w:pPr>
      <w:spacing w:after="0" w:line="240" w:lineRule="auto"/>
    </w:pPr>
    <w:rPr>
      <w:rFonts w:ascii="Tahoma" w:hAnsi="Tahoma" w:cs="Times New Roman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60FA0"/>
    <w:rPr>
      <w:sz w:val="20"/>
      <w:szCs w:val="20"/>
    </w:rPr>
  </w:style>
  <w:style w:type="character" w:customStyle="1" w:styleId="Teksttreci4">
    <w:name w:val="Tekst treści (4)_"/>
    <w:link w:val="Teksttreci40"/>
    <w:locked/>
    <w:rsid w:val="00460FA0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60FA0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styleId="Hipercze">
    <w:name w:val="Hyperlink"/>
    <w:uiPriority w:val="99"/>
    <w:unhideWhenUsed/>
    <w:rsid w:val="00B91DCE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209C"/>
    <w:pPr>
      <w:numPr>
        <w:numId w:val="8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20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149B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739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B73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B73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3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B7398"/>
    <w:rPr>
      <w:b/>
      <w:bCs/>
      <w:sz w:val="20"/>
      <w:szCs w:val="20"/>
    </w:rPr>
  </w:style>
  <w:style w:type="numbering" w:customStyle="1" w:styleId="Styl13">
    <w:name w:val="Styl13"/>
    <w:rsid w:val="004E60E2"/>
    <w:pPr>
      <w:numPr>
        <w:numId w:val="13"/>
      </w:numPr>
    </w:pPr>
  </w:style>
  <w:style w:type="numbering" w:customStyle="1" w:styleId="1111111">
    <w:name w:val="1 / 1.1 / 1.1.11"/>
    <w:rsid w:val="007B21D4"/>
    <w:pPr>
      <w:numPr>
        <w:numId w:val="15"/>
      </w:numPr>
    </w:pPr>
  </w:style>
  <w:style w:type="paragraph" w:customStyle="1" w:styleId="Akapitzlist1">
    <w:name w:val="Akapit z listą1"/>
    <w:basedOn w:val="Normalny"/>
    <w:link w:val="ListParagraphChar"/>
    <w:qFormat/>
    <w:rsid w:val="00C13285"/>
    <w:pPr>
      <w:suppressAutoHyphens/>
      <w:spacing w:after="5" w:line="240" w:lineRule="auto"/>
      <w:ind w:left="720" w:right="1580" w:hanging="341"/>
      <w:jc w:val="both"/>
    </w:pPr>
    <w:rPr>
      <w:rFonts w:ascii="Tahoma" w:eastAsia="Times New Roman" w:hAnsi="Tahoma" w:cs="Tahoma"/>
      <w:color w:val="000000"/>
      <w:sz w:val="19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11C2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11C2C"/>
  </w:style>
  <w:style w:type="paragraph" w:styleId="Nagwekspisutreci">
    <w:name w:val="TOC Heading"/>
    <w:basedOn w:val="Nagwek1"/>
    <w:next w:val="Normalny"/>
    <w:uiPriority w:val="39"/>
    <w:unhideWhenUsed/>
    <w:qFormat/>
    <w:rsid w:val="00606325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0632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606325"/>
    <w:pPr>
      <w:spacing w:after="100"/>
      <w:ind w:left="220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07E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207E7"/>
    <w:rPr>
      <w:b/>
      <w:bCs/>
    </w:rPr>
  </w:style>
  <w:style w:type="paragraph" w:customStyle="1" w:styleId="Standard">
    <w:name w:val="Standard"/>
    <w:qFormat/>
    <w:rsid w:val="00C50DB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2803D0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zh-CN"/>
    </w:rPr>
  </w:style>
  <w:style w:type="paragraph" w:customStyle="1" w:styleId="Textbody">
    <w:name w:val="Text body"/>
    <w:basedOn w:val="Standard"/>
    <w:rsid w:val="001F0AE2"/>
    <w:pPr>
      <w:widowControl/>
      <w:autoSpaceDN/>
      <w:spacing w:line="360" w:lineRule="auto"/>
      <w:jc w:val="both"/>
      <w:textAlignment w:val="auto"/>
    </w:pPr>
    <w:rPr>
      <w:rFonts w:eastAsia="Times New Roman" w:cs="Times New Roman"/>
      <w:kern w:val="2"/>
      <w:szCs w:val="20"/>
      <w:lang w:bidi="ar-SA"/>
    </w:rPr>
  </w:style>
  <w:style w:type="paragraph" w:styleId="Tekstpodstawowy">
    <w:name w:val="Body Text"/>
    <w:basedOn w:val="Normalny"/>
    <w:link w:val="TekstpodstawowyZnak"/>
    <w:unhideWhenUsed/>
    <w:rsid w:val="00994A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4A4B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94A4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94A4B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934D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934D2E"/>
    <w:rPr>
      <w:rFonts w:ascii="Segoe UI" w:hAnsi="Segoe UI" w:cs="Segoe UI"/>
      <w:sz w:val="18"/>
      <w:szCs w:val="18"/>
    </w:rPr>
  </w:style>
  <w:style w:type="paragraph" w:customStyle="1" w:styleId="Nagwek10">
    <w:name w:val="Nagłówek1"/>
    <w:basedOn w:val="Normalny"/>
    <w:next w:val="Tekstpodstawowy"/>
    <w:rsid w:val="00FF65CB"/>
    <w:pPr>
      <w:keepNext/>
      <w:suppressAutoHyphens/>
      <w:spacing w:before="240" w:after="120" w:line="240" w:lineRule="auto"/>
      <w:ind w:left="427" w:right="1580" w:hanging="341"/>
      <w:jc w:val="both"/>
    </w:pPr>
    <w:rPr>
      <w:rFonts w:ascii="Arial" w:eastAsia="Lucida Sans Unicode" w:hAnsi="Arial" w:cs="Tahoma"/>
      <w:color w:val="000000"/>
      <w:sz w:val="28"/>
      <w:szCs w:val="28"/>
      <w:lang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0076"/>
    <w:rPr>
      <w:color w:val="605E5C"/>
      <w:shd w:val="clear" w:color="auto" w:fill="E1DFDD"/>
    </w:rPr>
  </w:style>
  <w:style w:type="character" w:customStyle="1" w:styleId="WW8Num1z0">
    <w:name w:val="WW8Num1z0"/>
    <w:rsid w:val="0056504B"/>
    <w:rPr>
      <w:rFonts w:ascii="Arial" w:hAnsi="Arial" w:cs="Arial"/>
      <w:sz w:val="22"/>
    </w:rPr>
  </w:style>
  <w:style w:type="character" w:customStyle="1" w:styleId="WW8Num1z1">
    <w:name w:val="WW8Num1z1"/>
    <w:rsid w:val="0056504B"/>
  </w:style>
  <w:style w:type="character" w:customStyle="1" w:styleId="WW8Num1z2">
    <w:name w:val="WW8Num1z2"/>
    <w:rsid w:val="0056504B"/>
  </w:style>
  <w:style w:type="character" w:customStyle="1" w:styleId="WW8Num1z3">
    <w:name w:val="WW8Num1z3"/>
    <w:rsid w:val="0056504B"/>
  </w:style>
  <w:style w:type="character" w:customStyle="1" w:styleId="WW8Num1z4">
    <w:name w:val="WW8Num1z4"/>
    <w:rsid w:val="0056504B"/>
  </w:style>
  <w:style w:type="character" w:customStyle="1" w:styleId="WW8Num1z5">
    <w:name w:val="WW8Num1z5"/>
    <w:rsid w:val="0056504B"/>
  </w:style>
  <w:style w:type="character" w:customStyle="1" w:styleId="WW8Num1z6">
    <w:name w:val="WW8Num1z6"/>
    <w:rsid w:val="0056504B"/>
  </w:style>
  <w:style w:type="character" w:customStyle="1" w:styleId="WW8Num1z7">
    <w:name w:val="WW8Num1z7"/>
    <w:rsid w:val="0056504B"/>
  </w:style>
  <w:style w:type="character" w:customStyle="1" w:styleId="WW8Num1z8">
    <w:name w:val="WW8Num1z8"/>
    <w:rsid w:val="0056504B"/>
  </w:style>
  <w:style w:type="character" w:customStyle="1" w:styleId="WW8Num2z0">
    <w:name w:val="WW8Num2z0"/>
    <w:rsid w:val="0056504B"/>
    <w:rPr>
      <w:rFonts w:ascii="Arial" w:hAnsi="Arial" w:cs="Arial"/>
      <w:sz w:val="22"/>
    </w:rPr>
  </w:style>
  <w:style w:type="character" w:customStyle="1" w:styleId="WW8Num2z1">
    <w:name w:val="WW8Num2z1"/>
    <w:rsid w:val="0056504B"/>
  </w:style>
  <w:style w:type="character" w:customStyle="1" w:styleId="WW8Num2z2">
    <w:name w:val="WW8Num2z2"/>
    <w:rsid w:val="0056504B"/>
  </w:style>
  <w:style w:type="character" w:customStyle="1" w:styleId="WW8Num2z3">
    <w:name w:val="WW8Num2z3"/>
    <w:rsid w:val="0056504B"/>
  </w:style>
  <w:style w:type="character" w:customStyle="1" w:styleId="WW8Num2z4">
    <w:name w:val="WW8Num2z4"/>
    <w:rsid w:val="0056504B"/>
  </w:style>
  <w:style w:type="character" w:customStyle="1" w:styleId="WW8Num2z5">
    <w:name w:val="WW8Num2z5"/>
    <w:rsid w:val="0056504B"/>
  </w:style>
  <w:style w:type="character" w:customStyle="1" w:styleId="WW8Num2z6">
    <w:name w:val="WW8Num2z6"/>
    <w:rsid w:val="0056504B"/>
  </w:style>
  <w:style w:type="character" w:customStyle="1" w:styleId="WW8Num2z7">
    <w:name w:val="WW8Num2z7"/>
    <w:rsid w:val="0056504B"/>
  </w:style>
  <w:style w:type="character" w:customStyle="1" w:styleId="WW8Num2z8">
    <w:name w:val="WW8Num2z8"/>
    <w:rsid w:val="0056504B"/>
  </w:style>
  <w:style w:type="character" w:customStyle="1" w:styleId="WW8Num3z0">
    <w:name w:val="WW8Num3z0"/>
    <w:rsid w:val="0056504B"/>
  </w:style>
  <w:style w:type="character" w:customStyle="1" w:styleId="WW8Num3z1">
    <w:name w:val="WW8Num3z1"/>
    <w:rsid w:val="0056504B"/>
  </w:style>
  <w:style w:type="character" w:customStyle="1" w:styleId="WW8Num3z2">
    <w:name w:val="WW8Num3z2"/>
    <w:rsid w:val="0056504B"/>
  </w:style>
  <w:style w:type="character" w:customStyle="1" w:styleId="WW8Num3z3">
    <w:name w:val="WW8Num3z3"/>
    <w:rsid w:val="0056504B"/>
  </w:style>
  <w:style w:type="character" w:customStyle="1" w:styleId="WW8Num3z4">
    <w:name w:val="WW8Num3z4"/>
    <w:rsid w:val="0056504B"/>
  </w:style>
  <w:style w:type="character" w:customStyle="1" w:styleId="WW8Num3z5">
    <w:name w:val="WW8Num3z5"/>
    <w:rsid w:val="0056504B"/>
  </w:style>
  <w:style w:type="character" w:customStyle="1" w:styleId="WW8Num3z6">
    <w:name w:val="WW8Num3z6"/>
    <w:rsid w:val="0056504B"/>
  </w:style>
  <w:style w:type="character" w:customStyle="1" w:styleId="WW8Num3z7">
    <w:name w:val="WW8Num3z7"/>
    <w:rsid w:val="0056504B"/>
  </w:style>
  <w:style w:type="character" w:customStyle="1" w:styleId="WW8Num3z8">
    <w:name w:val="WW8Num3z8"/>
    <w:rsid w:val="0056504B"/>
  </w:style>
  <w:style w:type="character" w:customStyle="1" w:styleId="WW8Num4z0">
    <w:name w:val="WW8Num4z0"/>
    <w:rsid w:val="0056504B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56504B"/>
  </w:style>
  <w:style w:type="character" w:customStyle="1" w:styleId="WW8Num4z2">
    <w:name w:val="WW8Num4z2"/>
    <w:rsid w:val="0056504B"/>
  </w:style>
  <w:style w:type="character" w:customStyle="1" w:styleId="WW8Num4z3">
    <w:name w:val="WW8Num4z3"/>
    <w:rsid w:val="0056504B"/>
  </w:style>
  <w:style w:type="character" w:customStyle="1" w:styleId="WW8Num4z4">
    <w:name w:val="WW8Num4z4"/>
    <w:rsid w:val="0056504B"/>
  </w:style>
  <w:style w:type="character" w:customStyle="1" w:styleId="WW8Num4z5">
    <w:name w:val="WW8Num4z5"/>
    <w:rsid w:val="0056504B"/>
  </w:style>
  <w:style w:type="character" w:customStyle="1" w:styleId="WW8Num4z6">
    <w:name w:val="WW8Num4z6"/>
    <w:rsid w:val="0056504B"/>
  </w:style>
  <w:style w:type="character" w:customStyle="1" w:styleId="WW8Num4z7">
    <w:name w:val="WW8Num4z7"/>
    <w:rsid w:val="0056504B"/>
  </w:style>
  <w:style w:type="character" w:customStyle="1" w:styleId="WW8Num4z8">
    <w:name w:val="WW8Num4z8"/>
    <w:rsid w:val="0056504B"/>
  </w:style>
  <w:style w:type="character" w:customStyle="1" w:styleId="WW8Num5z0">
    <w:name w:val="WW8Num5z0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WW8Num5z1">
    <w:name w:val="WW8Num5z1"/>
    <w:rsid w:val="0056504B"/>
  </w:style>
  <w:style w:type="character" w:customStyle="1" w:styleId="WW8Num5z2">
    <w:name w:val="WW8Num5z2"/>
    <w:rsid w:val="0056504B"/>
  </w:style>
  <w:style w:type="character" w:customStyle="1" w:styleId="WW8Num5z3">
    <w:name w:val="WW8Num5z3"/>
    <w:rsid w:val="0056504B"/>
  </w:style>
  <w:style w:type="character" w:customStyle="1" w:styleId="WW8Num5z4">
    <w:name w:val="WW8Num5z4"/>
    <w:rsid w:val="0056504B"/>
  </w:style>
  <w:style w:type="character" w:customStyle="1" w:styleId="WW8Num5z5">
    <w:name w:val="WW8Num5z5"/>
    <w:rsid w:val="0056504B"/>
  </w:style>
  <w:style w:type="character" w:customStyle="1" w:styleId="WW8Num5z6">
    <w:name w:val="WW8Num5z6"/>
    <w:rsid w:val="0056504B"/>
  </w:style>
  <w:style w:type="character" w:customStyle="1" w:styleId="WW8Num5z7">
    <w:name w:val="WW8Num5z7"/>
    <w:rsid w:val="0056504B"/>
  </w:style>
  <w:style w:type="character" w:customStyle="1" w:styleId="WW8Num5z8">
    <w:name w:val="WW8Num5z8"/>
    <w:rsid w:val="0056504B"/>
  </w:style>
  <w:style w:type="character" w:customStyle="1" w:styleId="WW8Num6z0">
    <w:name w:val="WW8Num6z0"/>
    <w:rsid w:val="0056504B"/>
    <w:rPr>
      <w:rFonts w:ascii="Arial" w:hAnsi="Arial" w:cs="Arial"/>
      <w:sz w:val="22"/>
    </w:rPr>
  </w:style>
  <w:style w:type="character" w:customStyle="1" w:styleId="WW8Num6z1">
    <w:name w:val="WW8Num6z1"/>
    <w:rsid w:val="0056504B"/>
  </w:style>
  <w:style w:type="character" w:customStyle="1" w:styleId="WW8Num6z2">
    <w:name w:val="WW8Num6z2"/>
    <w:rsid w:val="0056504B"/>
  </w:style>
  <w:style w:type="character" w:customStyle="1" w:styleId="WW8Num6z3">
    <w:name w:val="WW8Num6z3"/>
    <w:rsid w:val="0056504B"/>
  </w:style>
  <w:style w:type="character" w:customStyle="1" w:styleId="WW8Num6z4">
    <w:name w:val="WW8Num6z4"/>
    <w:rsid w:val="0056504B"/>
  </w:style>
  <w:style w:type="character" w:customStyle="1" w:styleId="WW8Num6z5">
    <w:name w:val="WW8Num6z5"/>
    <w:rsid w:val="0056504B"/>
  </w:style>
  <w:style w:type="character" w:customStyle="1" w:styleId="WW8Num6z6">
    <w:name w:val="WW8Num6z6"/>
    <w:rsid w:val="0056504B"/>
  </w:style>
  <w:style w:type="character" w:customStyle="1" w:styleId="WW8Num6z7">
    <w:name w:val="WW8Num6z7"/>
    <w:rsid w:val="0056504B"/>
  </w:style>
  <w:style w:type="character" w:customStyle="1" w:styleId="WW8Num6z8">
    <w:name w:val="WW8Num6z8"/>
    <w:rsid w:val="0056504B"/>
  </w:style>
  <w:style w:type="character" w:customStyle="1" w:styleId="WW8Num7z0">
    <w:name w:val="WW8Num7z0"/>
    <w:rsid w:val="0056504B"/>
    <w:rPr>
      <w:rFonts w:ascii="Arial" w:hAnsi="Arial" w:cs="Arial"/>
      <w:sz w:val="22"/>
    </w:rPr>
  </w:style>
  <w:style w:type="character" w:customStyle="1" w:styleId="WW8Num7z1">
    <w:name w:val="WW8Num7z1"/>
    <w:rsid w:val="0056504B"/>
  </w:style>
  <w:style w:type="character" w:customStyle="1" w:styleId="WW8Num7z2">
    <w:name w:val="WW8Num7z2"/>
    <w:rsid w:val="0056504B"/>
  </w:style>
  <w:style w:type="character" w:customStyle="1" w:styleId="WW8Num7z3">
    <w:name w:val="WW8Num7z3"/>
    <w:rsid w:val="0056504B"/>
  </w:style>
  <w:style w:type="character" w:customStyle="1" w:styleId="WW8Num7z4">
    <w:name w:val="WW8Num7z4"/>
    <w:rsid w:val="0056504B"/>
  </w:style>
  <w:style w:type="character" w:customStyle="1" w:styleId="WW8Num7z5">
    <w:name w:val="WW8Num7z5"/>
    <w:rsid w:val="0056504B"/>
  </w:style>
  <w:style w:type="character" w:customStyle="1" w:styleId="WW8Num7z6">
    <w:name w:val="WW8Num7z6"/>
    <w:rsid w:val="0056504B"/>
  </w:style>
  <w:style w:type="character" w:customStyle="1" w:styleId="WW8Num7z7">
    <w:name w:val="WW8Num7z7"/>
    <w:rsid w:val="0056504B"/>
  </w:style>
  <w:style w:type="character" w:customStyle="1" w:styleId="WW8Num7z8">
    <w:name w:val="WW8Num7z8"/>
    <w:rsid w:val="0056504B"/>
  </w:style>
  <w:style w:type="character" w:customStyle="1" w:styleId="WW8Num8z0">
    <w:name w:val="WW8Num8z0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kern w:val="2"/>
      <w:position w:val="0"/>
      <w:sz w:val="22"/>
      <w:szCs w:val="22"/>
      <w:u w:val="none"/>
      <w:vertAlign w:val="baseline"/>
    </w:rPr>
  </w:style>
  <w:style w:type="character" w:customStyle="1" w:styleId="WW8Num8z1">
    <w:name w:val="WW8Num8z1"/>
    <w:rsid w:val="0056504B"/>
  </w:style>
  <w:style w:type="character" w:customStyle="1" w:styleId="WW8Num8z2">
    <w:name w:val="WW8Num8z2"/>
    <w:rsid w:val="0056504B"/>
  </w:style>
  <w:style w:type="character" w:customStyle="1" w:styleId="WW8Num8z3">
    <w:name w:val="WW8Num8z3"/>
    <w:rsid w:val="0056504B"/>
  </w:style>
  <w:style w:type="character" w:customStyle="1" w:styleId="WW8Num8z4">
    <w:name w:val="WW8Num8z4"/>
    <w:rsid w:val="0056504B"/>
  </w:style>
  <w:style w:type="character" w:customStyle="1" w:styleId="WW8Num8z5">
    <w:name w:val="WW8Num8z5"/>
    <w:rsid w:val="0056504B"/>
  </w:style>
  <w:style w:type="character" w:customStyle="1" w:styleId="WW8Num8z6">
    <w:name w:val="WW8Num8z6"/>
    <w:rsid w:val="0056504B"/>
  </w:style>
  <w:style w:type="character" w:customStyle="1" w:styleId="WW8Num8z7">
    <w:name w:val="WW8Num8z7"/>
    <w:rsid w:val="0056504B"/>
  </w:style>
  <w:style w:type="character" w:customStyle="1" w:styleId="WW8Num8z8">
    <w:name w:val="WW8Num8z8"/>
    <w:rsid w:val="0056504B"/>
  </w:style>
  <w:style w:type="character" w:customStyle="1" w:styleId="WW8Num9z0">
    <w:name w:val="WW8Num9z0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WW8Num9z1">
    <w:name w:val="WW8Num9z1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WW8Num9z2">
    <w:name w:val="WW8Num9z2"/>
    <w:rsid w:val="0056504B"/>
    <w:rPr>
      <w:rFonts w:ascii="Tahoma" w:hAnsi="Tahoma"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WW8Num10z0">
    <w:name w:val="WW8Num10z0"/>
    <w:rsid w:val="0056504B"/>
    <w:rPr>
      <w:rFonts w:ascii="Symbol" w:hAnsi="Symbol" w:cs="Symbol"/>
      <w:color w:val="auto"/>
      <w:sz w:val="22"/>
      <w:lang w:eastAsia="ar-SA"/>
    </w:rPr>
  </w:style>
  <w:style w:type="character" w:customStyle="1" w:styleId="WW8Num10z1">
    <w:name w:val="WW8Num10z1"/>
    <w:rsid w:val="0056504B"/>
  </w:style>
  <w:style w:type="character" w:customStyle="1" w:styleId="WW8Num10z2">
    <w:name w:val="WW8Num10z2"/>
    <w:rsid w:val="0056504B"/>
  </w:style>
  <w:style w:type="character" w:customStyle="1" w:styleId="WW8Num10z3">
    <w:name w:val="WW8Num10z3"/>
    <w:rsid w:val="0056504B"/>
  </w:style>
  <w:style w:type="character" w:customStyle="1" w:styleId="WW8Num10z4">
    <w:name w:val="WW8Num10z4"/>
    <w:rsid w:val="0056504B"/>
  </w:style>
  <w:style w:type="character" w:customStyle="1" w:styleId="WW8Num10z5">
    <w:name w:val="WW8Num10z5"/>
    <w:rsid w:val="0056504B"/>
  </w:style>
  <w:style w:type="character" w:customStyle="1" w:styleId="WW8Num10z6">
    <w:name w:val="WW8Num10z6"/>
    <w:rsid w:val="0056504B"/>
  </w:style>
  <w:style w:type="character" w:customStyle="1" w:styleId="WW8Num10z7">
    <w:name w:val="WW8Num10z7"/>
    <w:rsid w:val="0056504B"/>
  </w:style>
  <w:style w:type="character" w:customStyle="1" w:styleId="WW8Num10z8">
    <w:name w:val="WW8Num10z8"/>
    <w:rsid w:val="0056504B"/>
  </w:style>
  <w:style w:type="character" w:customStyle="1" w:styleId="WW8Num11z0">
    <w:name w:val="WW8Num11z0"/>
    <w:rsid w:val="0056504B"/>
    <w:rPr>
      <w:rFonts w:ascii="Symbol" w:hAnsi="Symbol" w:cs="Symbol"/>
      <w:sz w:val="22"/>
      <w:lang w:eastAsia="ar-SA"/>
    </w:rPr>
  </w:style>
  <w:style w:type="character" w:customStyle="1" w:styleId="WW8Num11z1">
    <w:name w:val="WW8Num11z1"/>
    <w:rsid w:val="0056504B"/>
  </w:style>
  <w:style w:type="character" w:customStyle="1" w:styleId="WW8Num11z2">
    <w:name w:val="WW8Num11z2"/>
    <w:rsid w:val="0056504B"/>
  </w:style>
  <w:style w:type="character" w:customStyle="1" w:styleId="WW8Num11z3">
    <w:name w:val="WW8Num11z3"/>
    <w:rsid w:val="0056504B"/>
  </w:style>
  <w:style w:type="character" w:customStyle="1" w:styleId="WW8Num11z4">
    <w:name w:val="WW8Num11z4"/>
    <w:rsid w:val="0056504B"/>
  </w:style>
  <w:style w:type="character" w:customStyle="1" w:styleId="WW8Num11z5">
    <w:name w:val="WW8Num11z5"/>
    <w:rsid w:val="0056504B"/>
  </w:style>
  <w:style w:type="character" w:customStyle="1" w:styleId="WW8Num11z6">
    <w:name w:val="WW8Num11z6"/>
    <w:rsid w:val="0056504B"/>
  </w:style>
  <w:style w:type="character" w:customStyle="1" w:styleId="WW8Num11z7">
    <w:name w:val="WW8Num11z7"/>
    <w:rsid w:val="0056504B"/>
  </w:style>
  <w:style w:type="character" w:customStyle="1" w:styleId="WW8Num11z8">
    <w:name w:val="WW8Num11z8"/>
    <w:rsid w:val="0056504B"/>
  </w:style>
  <w:style w:type="character" w:customStyle="1" w:styleId="WW8Num12z0">
    <w:name w:val="WW8Num12z0"/>
    <w:rsid w:val="0056504B"/>
    <w:rPr>
      <w:rFonts w:cs="Arial"/>
      <w:sz w:val="22"/>
      <w:szCs w:val="22"/>
    </w:rPr>
  </w:style>
  <w:style w:type="character" w:customStyle="1" w:styleId="WW8Num12z1">
    <w:name w:val="WW8Num12z1"/>
    <w:rsid w:val="0056504B"/>
    <w:rPr>
      <w:rFonts w:ascii="Arial" w:eastAsia="Times New Roman" w:hAnsi="Arial" w:cs="Arial"/>
      <w:bCs/>
      <w:sz w:val="22"/>
      <w:szCs w:val="22"/>
    </w:rPr>
  </w:style>
  <w:style w:type="character" w:customStyle="1" w:styleId="WW8Num12z2">
    <w:name w:val="WW8Num12z2"/>
    <w:rsid w:val="0056504B"/>
  </w:style>
  <w:style w:type="character" w:customStyle="1" w:styleId="WW8Num12z3">
    <w:name w:val="WW8Num12z3"/>
    <w:rsid w:val="0056504B"/>
  </w:style>
  <w:style w:type="character" w:customStyle="1" w:styleId="WW8Num12z4">
    <w:name w:val="WW8Num12z4"/>
    <w:rsid w:val="0056504B"/>
  </w:style>
  <w:style w:type="character" w:customStyle="1" w:styleId="WW8Num12z5">
    <w:name w:val="WW8Num12z5"/>
    <w:rsid w:val="0056504B"/>
  </w:style>
  <w:style w:type="character" w:customStyle="1" w:styleId="WW8Num12z6">
    <w:name w:val="WW8Num12z6"/>
    <w:rsid w:val="0056504B"/>
  </w:style>
  <w:style w:type="character" w:customStyle="1" w:styleId="WW8Num12z7">
    <w:name w:val="WW8Num12z7"/>
    <w:rsid w:val="0056504B"/>
  </w:style>
  <w:style w:type="character" w:customStyle="1" w:styleId="WW8Num12z8">
    <w:name w:val="WW8Num12z8"/>
    <w:rsid w:val="0056504B"/>
  </w:style>
  <w:style w:type="character" w:customStyle="1" w:styleId="WW8Num13z0">
    <w:name w:val="WW8Num13z0"/>
    <w:rsid w:val="0056504B"/>
    <w:rPr>
      <w:rFonts w:ascii="Arial" w:hAnsi="Arial" w:cs="Arial"/>
      <w:sz w:val="22"/>
      <w:szCs w:val="22"/>
      <w:lang w:val="pl-PL"/>
    </w:rPr>
  </w:style>
  <w:style w:type="character" w:customStyle="1" w:styleId="WW8Num13z1">
    <w:name w:val="WW8Num13z1"/>
    <w:rsid w:val="0056504B"/>
  </w:style>
  <w:style w:type="character" w:customStyle="1" w:styleId="WW8Num13z2">
    <w:name w:val="WW8Num13z2"/>
    <w:rsid w:val="0056504B"/>
  </w:style>
  <w:style w:type="character" w:customStyle="1" w:styleId="WW8Num13z3">
    <w:name w:val="WW8Num13z3"/>
    <w:rsid w:val="0056504B"/>
  </w:style>
  <w:style w:type="character" w:customStyle="1" w:styleId="WW8Num13z4">
    <w:name w:val="WW8Num13z4"/>
    <w:rsid w:val="0056504B"/>
  </w:style>
  <w:style w:type="character" w:customStyle="1" w:styleId="WW8Num13z5">
    <w:name w:val="WW8Num13z5"/>
    <w:rsid w:val="0056504B"/>
  </w:style>
  <w:style w:type="character" w:customStyle="1" w:styleId="WW8Num13z6">
    <w:name w:val="WW8Num13z6"/>
    <w:rsid w:val="0056504B"/>
  </w:style>
  <w:style w:type="character" w:customStyle="1" w:styleId="WW8Num13z7">
    <w:name w:val="WW8Num13z7"/>
    <w:rsid w:val="0056504B"/>
  </w:style>
  <w:style w:type="character" w:customStyle="1" w:styleId="WW8Num13z8">
    <w:name w:val="WW8Num13z8"/>
    <w:rsid w:val="0056504B"/>
  </w:style>
  <w:style w:type="character" w:customStyle="1" w:styleId="WW8Num14z0">
    <w:name w:val="WW8Num14z0"/>
    <w:rsid w:val="0056504B"/>
    <w:rPr>
      <w:rFonts w:ascii="Arial" w:eastAsia="TimesNewRomanPSMT" w:hAnsi="Arial" w:cs="Tahoma"/>
      <w:sz w:val="22"/>
      <w:szCs w:val="22"/>
      <w:lang w:val="pl-PL"/>
    </w:rPr>
  </w:style>
  <w:style w:type="character" w:customStyle="1" w:styleId="WW8Num14z1">
    <w:name w:val="WW8Num14z1"/>
    <w:rsid w:val="0056504B"/>
  </w:style>
  <w:style w:type="character" w:customStyle="1" w:styleId="WW8Num14z2">
    <w:name w:val="WW8Num14z2"/>
    <w:rsid w:val="0056504B"/>
  </w:style>
  <w:style w:type="character" w:customStyle="1" w:styleId="WW8Num14z3">
    <w:name w:val="WW8Num14z3"/>
    <w:rsid w:val="0056504B"/>
  </w:style>
  <w:style w:type="character" w:customStyle="1" w:styleId="WW8Num14z4">
    <w:name w:val="WW8Num14z4"/>
    <w:rsid w:val="0056504B"/>
  </w:style>
  <w:style w:type="character" w:customStyle="1" w:styleId="WW8Num14z5">
    <w:name w:val="WW8Num14z5"/>
    <w:rsid w:val="0056504B"/>
  </w:style>
  <w:style w:type="character" w:customStyle="1" w:styleId="WW8Num14z6">
    <w:name w:val="WW8Num14z6"/>
    <w:rsid w:val="0056504B"/>
  </w:style>
  <w:style w:type="character" w:customStyle="1" w:styleId="WW8Num14z7">
    <w:name w:val="WW8Num14z7"/>
    <w:rsid w:val="0056504B"/>
  </w:style>
  <w:style w:type="character" w:customStyle="1" w:styleId="WW8Num14z8">
    <w:name w:val="WW8Num14z8"/>
    <w:rsid w:val="0056504B"/>
  </w:style>
  <w:style w:type="character" w:customStyle="1" w:styleId="WW8Num15z0">
    <w:name w:val="WW8Num15z0"/>
    <w:rsid w:val="0056504B"/>
    <w:rPr>
      <w:rFonts w:ascii="Arial" w:hAnsi="Arial" w:cs="Arial"/>
      <w:sz w:val="22"/>
      <w:szCs w:val="22"/>
      <w:lang w:val="pl-PL"/>
    </w:rPr>
  </w:style>
  <w:style w:type="character" w:customStyle="1" w:styleId="WW8Num15z1">
    <w:name w:val="WW8Num15z1"/>
    <w:rsid w:val="0056504B"/>
  </w:style>
  <w:style w:type="character" w:customStyle="1" w:styleId="WW8Num15z2">
    <w:name w:val="WW8Num15z2"/>
    <w:rsid w:val="0056504B"/>
  </w:style>
  <w:style w:type="character" w:customStyle="1" w:styleId="WW8Num15z3">
    <w:name w:val="WW8Num15z3"/>
    <w:rsid w:val="0056504B"/>
  </w:style>
  <w:style w:type="character" w:customStyle="1" w:styleId="WW8Num15z4">
    <w:name w:val="WW8Num15z4"/>
    <w:rsid w:val="0056504B"/>
  </w:style>
  <w:style w:type="character" w:customStyle="1" w:styleId="WW8Num15z5">
    <w:name w:val="WW8Num15z5"/>
    <w:rsid w:val="0056504B"/>
  </w:style>
  <w:style w:type="character" w:customStyle="1" w:styleId="WW8Num15z6">
    <w:name w:val="WW8Num15z6"/>
    <w:rsid w:val="0056504B"/>
  </w:style>
  <w:style w:type="character" w:customStyle="1" w:styleId="WW8Num15z7">
    <w:name w:val="WW8Num15z7"/>
    <w:rsid w:val="0056504B"/>
  </w:style>
  <w:style w:type="character" w:customStyle="1" w:styleId="WW8Num15z8">
    <w:name w:val="WW8Num15z8"/>
    <w:rsid w:val="0056504B"/>
  </w:style>
  <w:style w:type="character" w:customStyle="1" w:styleId="WW8Num16z0">
    <w:name w:val="WW8Num16z0"/>
    <w:rsid w:val="0056504B"/>
  </w:style>
  <w:style w:type="character" w:customStyle="1" w:styleId="WW8Num16z1">
    <w:name w:val="WW8Num16z1"/>
    <w:rsid w:val="0056504B"/>
  </w:style>
  <w:style w:type="character" w:customStyle="1" w:styleId="WW8Num16z2">
    <w:name w:val="WW8Num16z2"/>
    <w:rsid w:val="0056504B"/>
  </w:style>
  <w:style w:type="character" w:customStyle="1" w:styleId="WW8Num16z3">
    <w:name w:val="WW8Num16z3"/>
    <w:rsid w:val="0056504B"/>
  </w:style>
  <w:style w:type="character" w:customStyle="1" w:styleId="WW8Num16z4">
    <w:name w:val="WW8Num16z4"/>
    <w:rsid w:val="0056504B"/>
  </w:style>
  <w:style w:type="character" w:customStyle="1" w:styleId="WW8Num16z5">
    <w:name w:val="WW8Num16z5"/>
    <w:rsid w:val="0056504B"/>
  </w:style>
  <w:style w:type="character" w:customStyle="1" w:styleId="WW8Num16z6">
    <w:name w:val="WW8Num16z6"/>
    <w:rsid w:val="0056504B"/>
  </w:style>
  <w:style w:type="character" w:customStyle="1" w:styleId="WW8Num16z7">
    <w:name w:val="WW8Num16z7"/>
    <w:rsid w:val="0056504B"/>
  </w:style>
  <w:style w:type="character" w:customStyle="1" w:styleId="WW8Num16z8">
    <w:name w:val="WW8Num16z8"/>
    <w:rsid w:val="0056504B"/>
  </w:style>
  <w:style w:type="character" w:customStyle="1" w:styleId="Domylnaczcionkaakapitu2">
    <w:name w:val="Domyślna czcionka akapitu2"/>
    <w:rsid w:val="0056504B"/>
  </w:style>
  <w:style w:type="character" w:customStyle="1" w:styleId="Domylnaczcionkaakapitu1">
    <w:name w:val="Domyślna czcionka akapitu1"/>
    <w:rsid w:val="0056504B"/>
  </w:style>
  <w:style w:type="character" w:customStyle="1" w:styleId="Domylnaczcionkaakapitu3">
    <w:name w:val="Domyślna czcionka akapitu3"/>
    <w:rsid w:val="0056504B"/>
  </w:style>
  <w:style w:type="character" w:customStyle="1" w:styleId="Odwoaniedokomentarza1">
    <w:name w:val="Odwołanie do komentarza1"/>
    <w:rsid w:val="0056504B"/>
    <w:rPr>
      <w:sz w:val="16"/>
      <w:szCs w:val="16"/>
    </w:rPr>
  </w:style>
  <w:style w:type="character" w:customStyle="1" w:styleId="ListLabel1">
    <w:name w:val="ListLabel 1"/>
    <w:rsid w:val="0056504B"/>
    <w:rPr>
      <w:rFonts w:ascii="Times New Roman" w:hAnsi="Times New Roman" w:cs="Times New Roman"/>
      <w:b w:val="0"/>
      <w:sz w:val="24"/>
    </w:rPr>
  </w:style>
  <w:style w:type="character" w:customStyle="1" w:styleId="ListLabel2">
    <w:name w:val="ListLabel 2"/>
    <w:rsid w:val="0056504B"/>
    <w:rPr>
      <w:rFonts w:ascii="Times New Roman" w:hAnsi="Times New Roman" w:cs="Times New Roman"/>
      <w:b/>
      <w:color w:val="auto"/>
      <w:sz w:val="24"/>
    </w:rPr>
  </w:style>
  <w:style w:type="character" w:customStyle="1" w:styleId="ListLabel3">
    <w:name w:val="ListLabel 3"/>
    <w:rsid w:val="0056504B"/>
    <w:rPr>
      <w:rFonts w:ascii="Times New Roman" w:eastAsia="SimSun" w:hAnsi="Times New Roman" w:cs="Tahoma"/>
      <w:b w:val="0"/>
      <w:i w:val="0"/>
      <w:sz w:val="24"/>
      <w:szCs w:val="20"/>
    </w:rPr>
  </w:style>
  <w:style w:type="character" w:customStyle="1" w:styleId="ListLabel4">
    <w:name w:val="ListLabel 4"/>
    <w:rsid w:val="0056504B"/>
    <w:rPr>
      <w:rFonts w:ascii="Times New Roman" w:eastAsia="Times New Roman" w:hAnsi="Times New Roman" w:cs="Tahoma"/>
      <w:b w:val="0"/>
      <w:i w:val="0"/>
      <w:strike w:val="0"/>
      <w:dstrike w:val="0"/>
      <w:color w:val="000000"/>
      <w:position w:val="0"/>
      <w:sz w:val="24"/>
      <w:szCs w:val="19"/>
      <w:u w:val="none"/>
      <w:vertAlign w:val="baseline"/>
    </w:rPr>
  </w:style>
  <w:style w:type="character" w:customStyle="1" w:styleId="ListLabel5">
    <w:name w:val="ListLabel 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6">
    <w:name w:val="ListLabel 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7">
    <w:name w:val="ListLabel 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">
    <w:name w:val="ListLabel 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">
    <w:name w:val="ListLabel 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">
    <w:name w:val="ListLabel 1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1">
    <w:name w:val="ListLabel 1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2">
    <w:name w:val="ListLabel 1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">
    <w:name w:val="ListLabel 13"/>
    <w:rsid w:val="0056504B"/>
    <w:rPr>
      <w:rFonts w:ascii="Times New Roman" w:eastAsia="Times New Roman" w:hAnsi="Times New Roman" w:cs="Times New Roman"/>
      <w:sz w:val="24"/>
    </w:rPr>
  </w:style>
  <w:style w:type="character" w:customStyle="1" w:styleId="ListLabel14">
    <w:name w:val="ListLabel 14"/>
    <w:rsid w:val="0056504B"/>
    <w:rPr>
      <w:rFonts w:ascii="Times New Roman" w:hAnsi="Times New Roman" w:cs="Times New Roman"/>
      <w:sz w:val="24"/>
    </w:rPr>
  </w:style>
  <w:style w:type="character" w:customStyle="1" w:styleId="ListLabel15">
    <w:name w:val="ListLabel 15"/>
    <w:rsid w:val="0056504B"/>
    <w:rPr>
      <w:rFonts w:eastAsia="Times New Roman" w:cs="Times New Roman"/>
    </w:rPr>
  </w:style>
  <w:style w:type="character" w:customStyle="1" w:styleId="ListLabel16">
    <w:name w:val="ListLabel 16"/>
    <w:rsid w:val="0056504B"/>
    <w:rPr>
      <w:rFonts w:cs="Times New Roman"/>
    </w:rPr>
  </w:style>
  <w:style w:type="character" w:customStyle="1" w:styleId="ListLabel17">
    <w:name w:val="ListLabel 17"/>
    <w:rsid w:val="0056504B"/>
    <w:rPr>
      <w:rFonts w:cs="Times New Roman"/>
    </w:rPr>
  </w:style>
  <w:style w:type="character" w:customStyle="1" w:styleId="ListLabel18">
    <w:name w:val="ListLabel 18"/>
    <w:rsid w:val="0056504B"/>
    <w:rPr>
      <w:rFonts w:cs="Times New Roman"/>
    </w:rPr>
  </w:style>
  <w:style w:type="character" w:customStyle="1" w:styleId="ListLabel19">
    <w:name w:val="ListLabel 19"/>
    <w:rsid w:val="0056504B"/>
    <w:rPr>
      <w:rFonts w:cs="Times New Roman"/>
    </w:rPr>
  </w:style>
  <w:style w:type="character" w:customStyle="1" w:styleId="ListLabel20">
    <w:name w:val="ListLabel 20"/>
    <w:rsid w:val="0056504B"/>
    <w:rPr>
      <w:rFonts w:cs="Times New Roman"/>
    </w:rPr>
  </w:style>
  <w:style w:type="character" w:customStyle="1" w:styleId="ListLabel21">
    <w:name w:val="ListLabel 21"/>
    <w:rsid w:val="0056504B"/>
    <w:rPr>
      <w:rFonts w:cs="Times New Roman"/>
    </w:rPr>
  </w:style>
  <w:style w:type="character" w:customStyle="1" w:styleId="ListLabel22">
    <w:name w:val="ListLabel 22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19"/>
      <w:szCs w:val="19"/>
      <w:u w:val="none"/>
      <w:vertAlign w:val="baseline"/>
    </w:rPr>
  </w:style>
  <w:style w:type="character" w:customStyle="1" w:styleId="ListLabel23">
    <w:name w:val="ListLabel 23"/>
    <w:rsid w:val="0056504B"/>
    <w:rPr>
      <w:rFonts w:ascii="Times New Roman" w:eastAsia="Times New Roman" w:hAnsi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4">
    <w:name w:val="ListLabel 24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">
    <w:name w:val="ListLabel 25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">
    <w:name w:val="ListLabel 26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7">
    <w:name w:val="ListLabel 27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8">
    <w:name w:val="ListLabel 28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9">
    <w:name w:val="ListLabel 29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">
    <w:name w:val="ListLabel 30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">
    <w:name w:val="ListLabel 31"/>
    <w:rsid w:val="0056504B"/>
    <w:rPr>
      <w:rFonts w:ascii="Times New Roman" w:eastAsia="Times New Roman" w:hAnsi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32">
    <w:name w:val="ListLabel 32"/>
    <w:rsid w:val="0056504B"/>
    <w:rPr>
      <w:rFonts w:ascii="Times New Roman" w:eastAsia="Times New Roman" w:hAnsi="Times New Roman" w:cs="Tahoma"/>
      <w:b/>
      <w:i w:val="0"/>
      <w:strike w:val="0"/>
      <w:dstrike w:val="0"/>
      <w:color w:val="000000"/>
      <w:position w:val="0"/>
      <w:sz w:val="24"/>
      <w:szCs w:val="19"/>
      <w:u w:val="none"/>
      <w:vertAlign w:val="baseline"/>
    </w:rPr>
  </w:style>
  <w:style w:type="character" w:customStyle="1" w:styleId="ListLabel33">
    <w:name w:val="ListLabel 3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">
    <w:name w:val="ListLabel 3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5">
    <w:name w:val="ListLabel 3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6">
    <w:name w:val="ListLabel 3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7">
    <w:name w:val="ListLabel 3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8">
    <w:name w:val="ListLabel 3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9">
    <w:name w:val="ListLabel 3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0">
    <w:name w:val="ListLabel 4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1">
    <w:name w:val="ListLabel 41"/>
    <w:rsid w:val="0056504B"/>
    <w:rPr>
      <w:rFonts w:ascii="Times New Roman" w:hAnsi="Times New Roman" w:cs="Times New Roman"/>
      <w:sz w:val="24"/>
      <w:szCs w:val="24"/>
    </w:rPr>
  </w:style>
  <w:style w:type="character" w:customStyle="1" w:styleId="ListLabel42">
    <w:name w:val="ListLabel 42"/>
    <w:rsid w:val="0056504B"/>
    <w:rPr>
      <w:rFonts w:ascii="Times New Roman" w:hAnsi="Times New Roman" w:cs="Times New Roman"/>
      <w:b w:val="0"/>
      <w:sz w:val="24"/>
    </w:rPr>
  </w:style>
  <w:style w:type="character" w:customStyle="1" w:styleId="ListLabel43">
    <w:name w:val="ListLabel 43"/>
    <w:rsid w:val="0056504B"/>
    <w:rPr>
      <w:rFonts w:ascii="Times New Roman" w:hAnsi="Times New Roman" w:cs="Times New Roman"/>
      <w:b/>
      <w:color w:val="auto"/>
      <w:sz w:val="24"/>
    </w:rPr>
  </w:style>
  <w:style w:type="character" w:customStyle="1" w:styleId="ListLabel44">
    <w:name w:val="ListLabel 44"/>
    <w:rsid w:val="0056504B"/>
    <w:rPr>
      <w:rFonts w:ascii="Times New Roman" w:eastAsia="SimSun" w:hAnsi="Times New Roman" w:cs="Tahoma"/>
      <w:b w:val="0"/>
      <w:i w:val="0"/>
      <w:sz w:val="24"/>
      <w:szCs w:val="20"/>
    </w:rPr>
  </w:style>
  <w:style w:type="character" w:customStyle="1" w:styleId="ListLabel45">
    <w:name w:val="ListLabel 45"/>
    <w:rsid w:val="0056504B"/>
    <w:rPr>
      <w:rFonts w:ascii="Times New Roman" w:eastAsia="Times New Roman" w:hAnsi="Times New Roman" w:cs="Tahoma"/>
      <w:b w:val="0"/>
      <w:i w:val="0"/>
      <w:strike w:val="0"/>
      <w:dstrike w:val="0"/>
      <w:color w:val="000000"/>
      <w:position w:val="0"/>
      <w:sz w:val="24"/>
      <w:szCs w:val="19"/>
      <w:u w:val="none"/>
      <w:vertAlign w:val="baseline"/>
    </w:rPr>
  </w:style>
  <w:style w:type="character" w:customStyle="1" w:styleId="ListLabel46">
    <w:name w:val="ListLabel 4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7">
    <w:name w:val="ListLabel 4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8">
    <w:name w:val="ListLabel 4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49">
    <w:name w:val="ListLabel 4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0">
    <w:name w:val="ListLabel 5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1">
    <w:name w:val="ListLabel 5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2">
    <w:name w:val="ListLabel 5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3">
    <w:name w:val="ListLabel 5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54">
    <w:name w:val="ListLabel 54"/>
    <w:rsid w:val="0056504B"/>
    <w:rPr>
      <w:rFonts w:ascii="Times New Roman" w:eastAsia="Times New Roman" w:hAnsi="Times New Roman" w:cs="Times New Roman"/>
      <w:sz w:val="24"/>
    </w:rPr>
  </w:style>
  <w:style w:type="character" w:customStyle="1" w:styleId="ListLabel55">
    <w:name w:val="ListLabel 55"/>
    <w:rsid w:val="0056504B"/>
    <w:rPr>
      <w:rFonts w:ascii="Times New Roman" w:hAnsi="Times New Roman" w:cs="Times New Roman"/>
      <w:sz w:val="24"/>
    </w:rPr>
  </w:style>
  <w:style w:type="character" w:customStyle="1" w:styleId="ListLabel56">
    <w:name w:val="ListLabel 56"/>
    <w:rsid w:val="0056504B"/>
    <w:rPr>
      <w:rFonts w:eastAsia="Times New Roman" w:cs="Times New Roman"/>
    </w:rPr>
  </w:style>
  <w:style w:type="character" w:customStyle="1" w:styleId="ListLabel57">
    <w:name w:val="ListLabel 57"/>
    <w:rsid w:val="0056504B"/>
    <w:rPr>
      <w:rFonts w:cs="Times New Roman"/>
    </w:rPr>
  </w:style>
  <w:style w:type="character" w:customStyle="1" w:styleId="ListLabel58">
    <w:name w:val="ListLabel 58"/>
    <w:rsid w:val="0056504B"/>
    <w:rPr>
      <w:rFonts w:cs="Times New Roman"/>
    </w:rPr>
  </w:style>
  <w:style w:type="character" w:customStyle="1" w:styleId="ListLabel59">
    <w:name w:val="ListLabel 59"/>
    <w:rsid w:val="0056504B"/>
    <w:rPr>
      <w:rFonts w:cs="Times New Roman"/>
    </w:rPr>
  </w:style>
  <w:style w:type="character" w:customStyle="1" w:styleId="ListLabel60">
    <w:name w:val="ListLabel 60"/>
    <w:rsid w:val="0056504B"/>
    <w:rPr>
      <w:rFonts w:cs="Times New Roman"/>
    </w:rPr>
  </w:style>
  <w:style w:type="character" w:customStyle="1" w:styleId="ListLabel61">
    <w:name w:val="ListLabel 61"/>
    <w:rsid w:val="0056504B"/>
    <w:rPr>
      <w:rFonts w:cs="Times New Roman"/>
    </w:rPr>
  </w:style>
  <w:style w:type="character" w:customStyle="1" w:styleId="ListLabel62">
    <w:name w:val="ListLabel 62"/>
    <w:rsid w:val="0056504B"/>
    <w:rPr>
      <w:rFonts w:cs="Times New Roman"/>
    </w:rPr>
  </w:style>
  <w:style w:type="character" w:customStyle="1" w:styleId="ListLabel63">
    <w:name w:val="ListLabel 63"/>
    <w:rsid w:val="0056504B"/>
    <w:rPr>
      <w:rFonts w:ascii="Times New Roman" w:hAnsi="Times New Roman" w:cs="Symbol"/>
      <w:sz w:val="24"/>
    </w:rPr>
  </w:style>
  <w:style w:type="character" w:customStyle="1" w:styleId="ListLabel64">
    <w:name w:val="ListLabel 64"/>
    <w:rsid w:val="0056504B"/>
    <w:rPr>
      <w:rFonts w:cs="Courier New"/>
    </w:rPr>
  </w:style>
  <w:style w:type="character" w:customStyle="1" w:styleId="ListLabel65">
    <w:name w:val="ListLabel 65"/>
    <w:rsid w:val="0056504B"/>
    <w:rPr>
      <w:rFonts w:cs="Wingdings"/>
    </w:rPr>
  </w:style>
  <w:style w:type="character" w:customStyle="1" w:styleId="ListLabel66">
    <w:name w:val="ListLabel 66"/>
    <w:rsid w:val="0056504B"/>
    <w:rPr>
      <w:rFonts w:cs="Symbol"/>
    </w:rPr>
  </w:style>
  <w:style w:type="character" w:customStyle="1" w:styleId="ListLabel67">
    <w:name w:val="ListLabel 67"/>
    <w:rsid w:val="0056504B"/>
    <w:rPr>
      <w:rFonts w:cs="Courier New"/>
    </w:rPr>
  </w:style>
  <w:style w:type="character" w:customStyle="1" w:styleId="ListLabel68">
    <w:name w:val="ListLabel 68"/>
    <w:rsid w:val="0056504B"/>
    <w:rPr>
      <w:rFonts w:cs="Wingdings"/>
    </w:rPr>
  </w:style>
  <w:style w:type="character" w:customStyle="1" w:styleId="ListLabel69">
    <w:name w:val="ListLabel 69"/>
    <w:rsid w:val="0056504B"/>
    <w:rPr>
      <w:rFonts w:cs="Symbol"/>
    </w:rPr>
  </w:style>
  <w:style w:type="character" w:customStyle="1" w:styleId="ListLabel70">
    <w:name w:val="ListLabel 70"/>
    <w:rsid w:val="0056504B"/>
    <w:rPr>
      <w:rFonts w:cs="Courier New"/>
    </w:rPr>
  </w:style>
  <w:style w:type="character" w:customStyle="1" w:styleId="ListLabel71">
    <w:name w:val="ListLabel 71"/>
    <w:rsid w:val="0056504B"/>
    <w:rPr>
      <w:rFonts w:cs="Wingdings"/>
    </w:rPr>
  </w:style>
  <w:style w:type="character" w:customStyle="1" w:styleId="ListLabel72">
    <w:name w:val="ListLabel 72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19"/>
      <w:szCs w:val="19"/>
      <w:u w:val="none"/>
      <w:vertAlign w:val="baseline"/>
    </w:rPr>
  </w:style>
  <w:style w:type="character" w:customStyle="1" w:styleId="ListLabel73">
    <w:name w:val="ListLabel 73"/>
    <w:rsid w:val="0056504B"/>
    <w:rPr>
      <w:rFonts w:ascii="Times New Roman" w:eastAsia="Times New Roman" w:hAnsi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74">
    <w:name w:val="ListLabel 74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5">
    <w:name w:val="ListLabel 7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6">
    <w:name w:val="ListLabel 7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7">
    <w:name w:val="ListLabel 7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8">
    <w:name w:val="ListLabel 7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79">
    <w:name w:val="ListLabel 7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80">
    <w:name w:val="ListLabel 8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81">
    <w:name w:val="ListLabel 81"/>
    <w:rsid w:val="0056504B"/>
    <w:rPr>
      <w:rFonts w:ascii="Times New Roman" w:eastAsia="Times New Roman" w:hAnsi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82">
    <w:name w:val="ListLabel 82"/>
    <w:rsid w:val="0056504B"/>
    <w:rPr>
      <w:rFonts w:ascii="Times New Roman" w:eastAsia="Times New Roman" w:hAnsi="Times New Roman" w:cs="Tahoma"/>
      <w:b/>
      <w:i w:val="0"/>
      <w:strike w:val="0"/>
      <w:dstrike w:val="0"/>
      <w:color w:val="000000"/>
      <w:position w:val="0"/>
      <w:sz w:val="24"/>
      <w:szCs w:val="19"/>
      <w:u w:val="none"/>
      <w:vertAlign w:val="baseline"/>
    </w:rPr>
  </w:style>
  <w:style w:type="character" w:customStyle="1" w:styleId="ListLabel83">
    <w:name w:val="ListLabel 8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4">
    <w:name w:val="ListLabel 8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5">
    <w:name w:val="ListLabel 8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6">
    <w:name w:val="ListLabel 8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7">
    <w:name w:val="ListLabel 8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8">
    <w:name w:val="ListLabel 8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89">
    <w:name w:val="ListLabel 8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0">
    <w:name w:val="ListLabel 9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1">
    <w:name w:val="ListLabel 91"/>
    <w:rsid w:val="0056504B"/>
    <w:rPr>
      <w:rFonts w:ascii="Times New Roman" w:hAnsi="Times New Roman" w:cs="Times New Roman"/>
      <w:sz w:val="24"/>
      <w:szCs w:val="24"/>
    </w:rPr>
  </w:style>
  <w:style w:type="character" w:customStyle="1" w:styleId="ListLabel92">
    <w:name w:val="ListLabel 92"/>
    <w:rsid w:val="0056504B"/>
    <w:rPr>
      <w:rFonts w:ascii="Arial" w:hAnsi="Arial" w:cs="Arial"/>
      <w:b w:val="0"/>
      <w:sz w:val="22"/>
      <w:szCs w:val="22"/>
    </w:rPr>
  </w:style>
  <w:style w:type="character" w:customStyle="1" w:styleId="ListLabel93">
    <w:name w:val="ListLabel 93"/>
    <w:rsid w:val="0056504B"/>
    <w:rPr>
      <w:rFonts w:ascii="Arial" w:hAnsi="Arial" w:cs="Arial"/>
      <w:b w:val="0"/>
      <w:color w:val="auto"/>
      <w:sz w:val="22"/>
      <w:szCs w:val="22"/>
    </w:rPr>
  </w:style>
  <w:style w:type="character" w:customStyle="1" w:styleId="ListLabel94">
    <w:name w:val="ListLabel 94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95">
    <w:name w:val="ListLabel 95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96">
    <w:name w:val="ListLabel 9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7">
    <w:name w:val="ListLabel 9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8">
    <w:name w:val="ListLabel 9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99">
    <w:name w:val="ListLabel 9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0">
    <w:name w:val="ListLabel 10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1">
    <w:name w:val="ListLabel 10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2">
    <w:name w:val="ListLabel 10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3">
    <w:name w:val="ListLabel 10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04">
    <w:name w:val="ListLabel 104"/>
    <w:rsid w:val="0056504B"/>
    <w:rPr>
      <w:rFonts w:eastAsia="Times New Roman" w:cs="Times New Roman"/>
      <w:sz w:val="24"/>
    </w:rPr>
  </w:style>
  <w:style w:type="character" w:customStyle="1" w:styleId="ListLabel105">
    <w:name w:val="ListLabel 105"/>
    <w:rsid w:val="0056504B"/>
    <w:rPr>
      <w:rFonts w:cs="Times New Roman"/>
      <w:sz w:val="24"/>
    </w:rPr>
  </w:style>
  <w:style w:type="character" w:customStyle="1" w:styleId="ListLabel106">
    <w:name w:val="ListLabel 106"/>
    <w:rsid w:val="0056504B"/>
    <w:rPr>
      <w:rFonts w:eastAsia="Times New Roman" w:cs="Times New Roman"/>
    </w:rPr>
  </w:style>
  <w:style w:type="character" w:customStyle="1" w:styleId="ListLabel107">
    <w:name w:val="ListLabel 107"/>
    <w:rsid w:val="0056504B"/>
    <w:rPr>
      <w:rFonts w:cs="Times New Roman"/>
    </w:rPr>
  </w:style>
  <w:style w:type="character" w:customStyle="1" w:styleId="ListLabel108">
    <w:name w:val="ListLabel 108"/>
    <w:rsid w:val="0056504B"/>
    <w:rPr>
      <w:rFonts w:cs="Times New Roman"/>
    </w:rPr>
  </w:style>
  <w:style w:type="character" w:customStyle="1" w:styleId="ListLabel109">
    <w:name w:val="ListLabel 109"/>
    <w:rsid w:val="0056504B"/>
    <w:rPr>
      <w:rFonts w:cs="Times New Roman"/>
    </w:rPr>
  </w:style>
  <w:style w:type="character" w:customStyle="1" w:styleId="ListLabel110">
    <w:name w:val="ListLabel 110"/>
    <w:rsid w:val="0056504B"/>
    <w:rPr>
      <w:rFonts w:cs="Times New Roman"/>
    </w:rPr>
  </w:style>
  <w:style w:type="character" w:customStyle="1" w:styleId="ListLabel111">
    <w:name w:val="ListLabel 111"/>
    <w:rsid w:val="0056504B"/>
    <w:rPr>
      <w:rFonts w:cs="Times New Roman"/>
    </w:rPr>
  </w:style>
  <w:style w:type="character" w:customStyle="1" w:styleId="ListLabel112">
    <w:name w:val="ListLabel 112"/>
    <w:rsid w:val="0056504B"/>
    <w:rPr>
      <w:rFonts w:cs="Times New Roman"/>
    </w:rPr>
  </w:style>
  <w:style w:type="character" w:customStyle="1" w:styleId="ListLabel113">
    <w:name w:val="ListLabel 113"/>
    <w:rsid w:val="0056504B"/>
    <w:rPr>
      <w:rFonts w:cs="Symbol"/>
      <w:sz w:val="24"/>
    </w:rPr>
  </w:style>
  <w:style w:type="character" w:customStyle="1" w:styleId="ListLabel114">
    <w:name w:val="ListLabel 114"/>
    <w:rsid w:val="0056504B"/>
    <w:rPr>
      <w:rFonts w:cs="Courier New"/>
    </w:rPr>
  </w:style>
  <w:style w:type="character" w:customStyle="1" w:styleId="ListLabel115">
    <w:name w:val="ListLabel 115"/>
    <w:rsid w:val="0056504B"/>
    <w:rPr>
      <w:rFonts w:cs="Wingdings"/>
    </w:rPr>
  </w:style>
  <w:style w:type="character" w:customStyle="1" w:styleId="ListLabel116">
    <w:name w:val="ListLabel 116"/>
    <w:rsid w:val="0056504B"/>
    <w:rPr>
      <w:rFonts w:cs="Symbol"/>
    </w:rPr>
  </w:style>
  <w:style w:type="character" w:customStyle="1" w:styleId="ListLabel117">
    <w:name w:val="ListLabel 117"/>
    <w:rsid w:val="0056504B"/>
    <w:rPr>
      <w:rFonts w:cs="Courier New"/>
    </w:rPr>
  </w:style>
  <w:style w:type="character" w:customStyle="1" w:styleId="ListLabel118">
    <w:name w:val="ListLabel 118"/>
    <w:rsid w:val="0056504B"/>
    <w:rPr>
      <w:rFonts w:cs="Wingdings"/>
    </w:rPr>
  </w:style>
  <w:style w:type="character" w:customStyle="1" w:styleId="ListLabel119">
    <w:name w:val="ListLabel 119"/>
    <w:rsid w:val="0056504B"/>
    <w:rPr>
      <w:rFonts w:cs="Symbol"/>
    </w:rPr>
  </w:style>
  <w:style w:type="character" w:customStyle="1" w:styleId="ListLabel120">
    <w:name w:val="ListLabel 120"/>
    <w:rsid w:val="0056504B"/>
    <w:rPr>
      <w:rFonts w:cs="Courier New"/>
    </w:rPr>
  </w:style>
  <w:style w:type="character" w:customStyle="1" w:styleId="ListLabel121">
    <w:name w:val="ListLabel 121"/>
    <w:rsid w:val="0056504B"/>
    <w:rPr>
      <w:rFonts w:cs="Wingdings"/>
    </w:rPr>
  </w:style>
  <w:style w:type="character" w:customStyle="1" w:styleId="ListLabel122">
    <w:name w:val="ListLabel 122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19"/>
      <w:szCs w:val="19"/>
      <w:u w:val="none"/>
      <w:vertAlign w:val="baseline"/>
    </w:rPr>
  </w:style>
  <w:style w:type="character" w:customStyle="1" w:styleId="ListLabel123">
    <w:name w:val="ListLabel 123"/>
    <w:rsid w:val="0056504B"/>
    <w:rPr>
      <w:rFonts w:eastAsia="Times New Roman" w:cs="Times New Roman"/>
      <w:b w:val="0"/>
      <w:bCs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124">
    <w:name w:val="ListLabel 124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5">
    <w:name w:val="ListLabel 12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6">
    <w:name w:val="ListLabel 12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7">
    <w:name w:val="ListLabel 12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8">
    <w:name w:val="ListLabel 12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29">
    <w:name w:val="ListLabel 12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30">
    <w:name w:val="ListLabel 13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31">
    <w:name w:val="ListLabel 131"/>
    <w:rsid w:val="0056504B"/>
    <w:rPr>
      <w:rFonts w:ascii="Arial" w:hAnsi="Arial" w:cs="Arial"/>
      <w:b/>
      <w:sz w:val="22"/>
    </w:rPr>
  </w:style>
  <w:style w:type="character" w:customStyle="1" w:styleId="ListLabel132">
    <w:name w:val="ListLabel 132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33">
    <w:name w:val="ListLabel 133"/>
    <w:rsid w:val="0056504B"/>
    <w:rPr>
      <w:rFonts w:ascii="Arial" w:eastAsia="Times New Roman" w:hAnsi="Arial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34">
    <w:name w:val="ListLabel 13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5">
    <w:name w:val="ListLabel 13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6">
    <w:name w:val="ListLabel 13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7">
    <w:name w:val="ListLabel 13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8">
    <w:name w:val="ListLabel 13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39">
    <w:name w:val="ListLabel 13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40">
    <w:name w:val="ListLabel 14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41">
    <w:name w:val="ListLabel 14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42">
    <w:name w:val="ListLabel 14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43">
    <w:name w:val="ListLabel 143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44">
    <w:name w:val="ListLabel 144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5">
    <w:name w:val="ListLabel 145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6">
    <w:name w:val="ListLabel 146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7">
    <w:name w:val="ListLabel 147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8">
    <w:name w:val="ListLabel 148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49">
    <w:name w:val="ListLabel 149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50">
    <w:name w:val="ListLabel 150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51">
    <w:name w:val="ListLabel 151"/>
    <w:rsid w:val="0056504B"/>
    <w:rPr>
      <w:rFonts w:ascii="Arial" w:eastAsia="Times New Roman" w:hAnsi="Arial" w:cs="Arial"/>
      <w:sz w:val="22"/>
    </w:rPr>
  </w:style>
  <w:style w:type="character" w:customStyle="1" w:styleId="ListLabel152">
    <w:name w:val="ListLabel 152"/>
    <w:rsid w:val="0056504B"/>
    <w:rPr>
      <w:rFonts w:cs="Times New Roman"/>
    </w:rPr>
  </w:style>
  <w:style w:type="character" w:customStyle="1" w:styleId="ListLabel153">
    <w:name w:val="ListLabel 153"/>
    <w:rsid w:val="0056504B"/>
    <w:rPr>
      <w:rFonts w:ascii="Arial" w:eastAsia="Times New Roman" w:hAnsi="Arial" w:cs="Arial"/>
      <w:sz w:val="22"/>
    </w:rPr>
  </w:style>
  <w:style w:type="character" w:customStyle="1" w:styleId="ListLabel154">
    <w:name w:val="ListLabel 154"/>
    <w:rsid w:val="0056504B"/>
    <w:rPr>
      <w:rFonts w:cs="Times New Roman"/>
    </w:rPr>
  </w:style>
  <w:style w:type="character" w:customStyle="1" w:styleId="ListLabel155">
    <w:name w:val="ListLabel 155"/>
    <w:rsid w:val="0056504B"/>
    <w:rPr>
      <w:rFonts w:cs="Times New Roman"/>
    </w:rPr>
  </w:style>
  <w:style w:type="character" w:customStyle="1" w:styleId="ListLabel156">
    <w:name w:val="ListLabel 156"/>
    <w:rsid w:val="0056504B"/>
    <w:rPr>
      <w:rFonts w:cs="Times New Roman"/>
    </w:rPr>
  </w:style>
  <w:style w:type="character" w:customStyle="1" w:styleId="ListLabel157">
    <w:name w:val="ListLabel 157"/>
    <w:rsid w:val="0056504B"/>
    <w:rPr>
      <w:rFonts w:cs="Times New Roman"/>
    </w:rPr>
  </w:style>
  <w:style w:type="character" w:customStyle="1" w:styleId="ListLabel158">
    <w:name w:val="ListLabel 158"/>
    <w:rsid w:val="0056504B"/>
    <w:rPr>
      <w:rFonts w:cs="Times New Roman"/>
    </w:rPr>
  </w:style>
  <w:style w:type="character" w:customStyle="1" w:styleId="ListLabel159">
    <w:name w:val="ListLabel 159"/>
    <w:rsid w:val="0056504B"/>
    <w:rPr>
      <w:rFonts w:cs="Times New Roman"/>
    </w:rPr>
  </w:style>
  <w:style w:type="character" w:customStyle="1" w:styleId="ListLabel160">
    <w:name w:val="ListLabel 160"/>
    <w:rsid w:val="0056504B"/>
    <w:rPr>
      <w:rFonts w:ascii="Arial" w:eastAsia="Times New Roman" w:hAnsi="Arial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161">
    <w:name w:val="ListLabel 161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62">
    <w:name w:val="ListLabel 162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3">
    <w:name w:val="ListLabel 163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4">
    <w:name w:val="ListLabel 164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5">
    <w:name w:val="ListLabel 165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6">
    <w:name w:val="ListLabel 166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7">
    <w:name w:val="ListLabel 167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8">
    <w:name w:val="ListLabel 168"/>
    <w:rsid w:val="0056504B"/>
    <w:rPr>
      <w:rFonts w:eastAsia="Times New Roman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69">
    <w:name w:val="ListLabel 169"/>
    <w:rsid w:val="0056504B"/>
    <w:rPr>
      <w:rFonts w:ascii="Arial" w:hAnsi="Arial" w:cs="Arial"/>
      <w:sz w:val="22"/>
    </w:rPr>
  </w:style>
  <w:style w:type="character" w:customStyle="1" w:styleId="ListLabel170">
    <w:name w:val="ListLabel 170"/>
    <w:rsid w:val="0056504B"/>
    <w:rPr>
      <w:rFonts w:ascii="Arial" w:hAnsi="Arial" w:cs="Arial"/>
      <w:b w:val="0"/>
      <w:sz w:val="22"/>
      <w:szCs w:val="22"/>
    </w:rPr>
  </w:style>
  <w:style w:type="character" w:customStyle="1" w:styleId="ListLabel171">
    <w:name w:val="ListLabel 171"/>
    <w:rsid w:val="0056504B"/>
    <w:rPr>
      <w:rFonts w:ascii="Arial" w:hAnsi="Arial" w:cs="Arial"/>
      <w:b w:val="0"/>
      <w:color w:val="auto"/>
      <w:sz w:val="22"/>
      <w:szCs w:val="22"/>
    </w:rPr>
  </w:style>
  <w:style w:type="character" w:customStyle="1" w:styleId="ListLabel172">
    <w:name w:val="ListLabel 172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173">
    <w:name w:val="ListLabel 173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74">
    <w:name w:val="ListLabel 17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5">
    <w:name w:val="ListLabel 17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6">
    <w:name w:val="ListLabel 17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7">
    <w:name w:val="ListLabel 17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8">
    <w:name w:val="ListLabel 17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79">
    <w:name w:val="ListLabel 17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0">
    <w:name w:val="ListLabel 18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1">
    <w:name w:val="ListLabel 18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2">
    <w:name w:val="ListLabel 182"/>
    <w:rsid w:val="0056504B"/>
    <w:rPr>
      <w:rFonts w:ascii="Arial" w:hAnsi="Arial" w:cs="Arial"/>
      <w:b/>
      <w:sz w:val="22"/>
    </w:rPr>
  </w:style>
  <w:style w:type="character" w:customStyle="1" w:styleId="ListLabel183">
    <w:name w:val="ListLabel 183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84">
    <w:name w:val="ListLabel 184"/>
    <w:rsid w:val="0056504B"/>
    <w:rPr>
      <w:rFonts w:ascii="Arial" w:eastAsia="Times New Roman" w:hAnsi="Arial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85">
    <w:name w:val="ListLabel 18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6">
    <w:name w:val="ListLabel 18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7">
    <w:name w:val="ListLabel 18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8">
    <w:name w:val="ListLabel 18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89">
    <w:name w:val="ListLabel 18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0">
    <w:name w:val="ListLabel 19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1">
    <w:name w:val="ListLabel 19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2">
    <w:name w:val="ListLabel 19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3">
    <w:name w:val="ListLabel 19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194">
    <w:name w:val="ListLabel 194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195">
    <w:name w:val="ListLabel 195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96">
    <w:name w:val="ListLabel 196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97">
    <w:name w:val="ListLabel 197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98">
    <w:name w:val="ListLabel 198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199">
    <w:name w:val="ListLabel 199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00">
    <w:name w:val="ListLabel 200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01">
    <w:name w:val="ListLabel 201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02">
    <w:name w:val="ListLabel 202"/>
    <w:rsid w:val="0056504B"/>
    <w:rPr>
      <w:rFonts w:ascii="Arial" w:eastAsia="Times New Roman" w:hAnsi="Arial" w:cs="Arial"/>
      <w:sz w:val="22"/>
    </w:rPr>
  </w:style>
  <w:style w:type="character" w:customStyle="1" w:styleId="ListLabel203">
    <w:name w:val="ListLabel 203"/>
    <w:rsid w:val="0056504B"/>
    <w:rPr>
      <w:rFonts w:cs="Times New Roman"/>
    </w:rPr>
  </w:style>
  <w:style w:type="character" w:customStyle="1" w:styleId="ListLabel204">
    <w:name w:val="ListLabel 204"/>
    <w:rsid w:val="0056504B"/>
    <w:rPr>
      <w:rFonts w:ascii="Arial" w:eastAsia="Times New Roman" w:hAnsi="Arial" w:cs="Arial"/>
      <w:sz w:val="22"/>
    </w:rPr>
  </w:style>
  <w:style w:type="character" w:customStyle="1" w:styleId="ListLabel205">
    <w:name w:val="ListLabel 205"/>
    <w:rsid w:val="0056504B"/>
    <w:rPr>
      <w:rFonts w:cs="Times New Roman"/>
    </w:rPr>
  </w:style>
  <w:style w:type="character" w:customStyle="1" w:styleId="ListLabel206">
    <w:name w:val="ListLabel 206"/>
    <w:rsid w:val="0056504B"/>
    <w:rPr>
      <w:rFonts w:cs="Times New Roman"/>
    </w:rPr>
  </w:style>
  <w:style w:type="character" w:customStyle="1" w:styleId="ListLabel207">
    <w:name w:val="ListLabel 207"/>
    <w:rsid w:val="0056504B"/>
    <w:rPr>
      <w:rFonts w:cs="Times New Roman"/>
    </w:rPr>
  </w:style>
  <w:style w:type="character" w:customStyle="1" w:styleId="ListLabel208">
    <w:name w:val="ListLabel 208"/>
    <w:rsid w:val="0056504B"/>
    <w:rPr>
      <w:rFonts w:cs="Times New Roman"/>
    </w:rPr>
  </w:style>
  <w:style w:type="character" w:customStyle="1" w:styleId="ListLabel209">
    <w:name w:val="ListLabel 209"/>
    <w:rsid w:val="0056504B"/>
    <w:rPr>
      <w:rFonts w:cs="Times New Roman"/>
    </w:rPr>
  </w:style>
  <w:style w:type="character" w:customStyle="1" w:styleId="ListLabel210">
    <w:name w:val="ListLabel 210"/>
    <w:rsid w:val="0056504B"/>
    <w:rPr>
      <w:rFonts w:cs="Times New Roman"/>
    </w:rPr>
  </w:style>
  <w:style w:type="character" w:customStyle="1" w:styleId="ListLabel211">
    <w:name w:val="ListLabel 211"/>
    <w:rsid w:val="0056504B"/>
    <w:rPr>
      <w:rFonts w:ascii="Arial" w:eastAsia="Times New Roman" w:hAnsi="Arial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212">
    <w:name w:val="ListLabel 212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13">
    <w:name w:val="ListLabel 213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4">
    <w:name w:val="ListLabel 214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5">
    <w:name w:val="ListLabel 21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6">
    <w:name w:val="ListLabel 21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7">
    <w:name w:val="ListLabel 21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8">
    <w:name w:val="ListLabel 21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19">
    <w:name w:val="ListLabel 21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20">
    <w:name w:val="ListLabel 220"/>
    <w:rsid w:val="0056504B"/>
    <w:rPr>
      <w:rFonts w:ascii="Arial" w:hAnsi="Arial" w:cs="Arial"/>
      <w:sz w:val="22"/>
    </w:rPr>
  </w:style>
  <w:style w:type="character" w:customStyle="1" w:styleId="ListLabel221">
    <w:name w:val="ListLabel 221"/>
    <w:rsid w:val="0056504B"/>
    <w:rPr>
      <w:rFonts w:ascii="Arial" w:hAnsi="Arial" w:cs="Arial"/>
      <w:b w:val="0"/>
      <w:sz w:val="22"/>
      <w:szCs w:val="22"/>
    </w:rPr>
  </w:style>
  <w:style w:type="character" w:customStyle="1" w:styleId="ListLabel222">
    <w:name w:val="ListLabel 222"/>
    <w:rsid w:val="0056504B"/>
    <w:rPr>
      <w:rFonts w:ascii="Arial" w:hAnsi="Arial" w:cs="Arial"/>
      <w:b w:val="0"/>
      <w:color w:val="auto"/>
      <w:sz w:val="22"/>
      <w:szCs w:val="22"/>
    </w:rPr>
  </w:style>
  <w:style w:type="character" w:customStyle="1" w:styleId="ListLabel223">
    <w:name w:val="ListLabel 223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224">
    <w:name w:val="ListLabel 224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25">
    <w:name w:val="ListLabel 22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26">
    <w:name w:val="ListLabel 22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27">
    <w:name w:val="ListLabel 22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28">
    <w:name w:val="ListLabel 22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29">
    <w:name w:val="ListLabel 22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0">
    <w:name w:val="ListLabel 23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1">
    <w:name w:val="ListLabel 23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2">
    <w:name w:val="ListLabel 23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3">
    <w:name w:val="ListLabel 233"/>
    <w:rsid w:val="0056504B"/>
    <w:rPr>
      <w:rFonts w:ascii="Arial" w:hAnsi="Arial" w:cs="Arial"/>
      <w:b/>
      <w:sz w:val="22"/>
    </w:rPr>
  </w:style>
  <w:style w:type="character" w:customStyle="1" w:styleId="ListLabel234">
    <w:name w:val="ListLabel 234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35">
    <w:name w:val="ListLabel 235"/>
    <w:rsid w:val="0056504B"/>
    <w:rPr>
      <w:rFonts w:ascii="Arial" w:eastAsia="Times New Roman" w:hAnsi="Arial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36">
    <w:name w:val="ListLabel 23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7">
    <w:name w:val="ListLabel 23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8">
    <w:name w:val="ListLabel 23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39">
    <w:name w:val="ListLabel 23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0">
    <w:name w:val="ListLabel 24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1">
    <w:name w:val="ListLabel 24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2">
    <w:name w:val="ListLabel 24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3">
    <w:name w:val="ListLabel 24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4">
    <w:name w:val="ListLabel 24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45">
    <w:name w:val="ListLabel 245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46">
    <w:name w:val="ListLabel 246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47">
    <w:name w:val="ListLabel 247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48">
    <w:name w:val="ListLabel 248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49">
    <w:name w:val="ListLabel 249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0">
    <w:name w:val="ListLabel 250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1">
    <w:name w:val="ListLabel 251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2">
    <w:name w:val="ListLabel 252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53">
    <w:name w:val="ListLabel 253"/>
    <w:rsid w:val="0056504B"/>
    <w:rPr>
      <w:rFonts w:ascii="Arial" w:eastAsia="Times New Roman" w:hAnsi="Arial" w:cs="Arial"/>
      <w:sz w:val="22"/>
    </w:rPr>
  </w:style>
  <w:style w:type="character" w:customStyle="1" w:styleId="ListLabel254">
    <w:name w:val="ListLabel 254"/>
    <w:rsid w:val="0056504B"/>
    <w:rPr>
      <w:rFonts w:cs="Times New Roman"/>
    </w:rPr>
  </w:style>
  <w:style w:type="character" w:customStyle="1" w:styleId="ListLabel255">
    <w:name w:val="ListLabel 255"/>
    <w:rsid w:val="0056504B"/>
    <w:rPr>
      <w:rFonts w:ascii="Arial" w:eastAsia="Times New Roman" w:hAnsi="Arial" w:cs="Arial"/>
      <w:sz w:val="22"/>
    </w:rPr>
  </w:style>
  <w:style w:type="character" w:customStyle="1" w:styleId="ListLabel256">
    <w:name w:val="ListLabel 256"/>
    <w:rsid w:val="0056504B"/>
    <w:rPr>
      <w:rFonts w:cs="Times New Roman"/>
    </w:rPr>
  </w:style>
  <w:style w:type="character" w:customStyle="1" w:styleId="ListLabel257">
    <w:name w:val="ListLabel 257"/>
    <w:rsid w:val="0056504B"/>
    <w:rPr>
      <w:rFonts w:cs="Times New Roman"/>
    </w:rPr>
  </w:style>
  <w:style w:type="character" w:customStyle="1" w:styleId="ListLabel258">
    <w:name w:val="ListLabel 258"/>
    <w:rsid w:val="0056504B"/>
    <w:rPr>
      <w:rFonts w:cs="Times New Roman"/>
    </w:rPr>
  </w:style>
  <w:style w:type="character" w:customStyle="1" w:styleId="ListLabel259">
    <w:name w:val="ListLabel 259"/>
    <w:rsid w:val="0056504B"/>
    <w:rPr>
      <w:rFonts w:cs="Times New Roman"/>
    </w:rPr>
  </w:style>
  <w:style w:type="character" w:customStyle="1" w:styleId="ListLabel260">
    <w:name w:val="ListLabel 260"/>
    <w:rsid w:val="0056504B"/>
    <w:rPr>
      <w:rFonts w:cs="Times New Roman"/>
    </w:rPr>
  </w:style>
  <w:style w:type="character" w:customStyle="1" w:styleId="ListLabel261">
    <w:name w:val="ListLabel 261"/>
    <w:rsid w:val="0056504B"/>
    <w:rPr>
      <w:rFonts w:cs="Times New Roman"/>
    </w:rPr>
  </w:style>
  <w:style w:type="character" w:customStyle="1" w:styleId="ListLabel262">
    <w:name w:val="ListLabel 262"/>
    <w:rsid w:val="0056504B"/>
    <w:rPr>
      <w:rFonts w:ascii="Arial" w:eastAsia="Times New Roman" w:hAnsi="Arial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263">
    <w:name w:val="ListLabel 263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64">
    <w:name w:val="ListLabel 264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5">
    <w:name w:val="ListLabel 26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6">
    <w:name w:val="ListLabel 26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7">
    <w:name w:val="ListLabel 26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8">
    <w:name w:val="ListLabel 26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69">
    <w:name w:val="ListLabel 26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70">
    <w:name w:val="ListLabel 27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71">
    <w:name w:val="ListLabel 271"/>
    <w:rsid w:val="0056504B"/>
    <w:rPr>
      <w:rFonts w:ascii="Arial" w:hAnsi="Arial" w:cs="Arial"/>
      <w:sz w:val="22"/>
    </w:rPr>
  </w:style>
  <w:style w:type="character" w:customStyle="1" w:styleId="ListLabel272">
    <w:name w:val="ListLabel 272"/>
    <w:rsid w:val="0056504B"/>
    <w:rPr>
      <w:rFonts w:ascii="Arial" w:hAnsi="Arial" w:cs="Arial"/>
      <w:b w:val="0"/>
      <w:sz w:val="22"/>
      <w:szCs w:val="22"/>
    </w:rPr>
  </w:style>
  <w:style w:type="character" w:customStyle="1" w:styleId="ListLabel273">
    <w:name w:val="ListLabel 273"/>
    <w:rsid w:val="0056504B"/>
    <w:rPr>
      <w:rFonts w:ascii="Arial" w:hAnsi="Arial" w:cs="Arial"/>
      <w:b w:val="0"/>
      <w:color w:val="auto"/>
      <w:sz w:val="22"/>
      <w:szCs w:val="22"/>
    </w:rPr>
  </w:style>
  <w:style w:type="character" w:customStyle="1" w:styleId="ListLabel274">
    <w:name w:val="ListLabel 274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275">
    <w:name w:val="ListLabel 275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76">
    <w:name w:val="ListLabel 27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77">
    <w:name w:val="ListLabel 27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78">
    <w:name w:val="ListLabel 27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79">
    <w:name w:val="ListLabel 27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0">
    <w:name w:val="ListLabel 28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1">
    <w:name w:val="ListLabel 28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2">
    <w:name w:val="ListLabel 28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3">
    <w:name w:val="ListLabel 28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4">
    <w:name w:val="ListLabel 284"/>
    <w:rsid w:val="0056504B"/>
    <w:rPr>
      <w:rFonts w:ascii="Arial" w:hAnsi="Arial" w:cs="Arial"/>
      <w:b/>
      <w:sz w:val="22"/>
    </w:rPr>
  </w:style>
  <w:style w:type="character" w:customStyle="1" w:styleId="ListLabel285">
    <w:name w:val="ListLabel 285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86">
    <w:name w:val="ListLabel 286"/>
    <w:rsid w:val="0056504B"/>
    <w:rPr>
      <w:rFonts w:ascii="Arial" w:eastAsia="Times New Roman" w:hAnsi="Arial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87">
    <w:name w:val="ListLabel 28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8">
    <w:name w:val="ListLabel 28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89">
    <w:name w:val="ListLabel 28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0">
    <w:name w:val="ListLabel 29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1">
    <w:name w:val="ListLabel 29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2">
    <w:name w:val="ListLabel 29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3">
    <w:name w:val="ListLabel 29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4">
    <w:name w:val="ListLabel 29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5">
    <w:name w:val="ListLabel 29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296">
    <w:name w:val="ListLabel 296"/>
    <w:rsid w:val="0056504B"/>
    <w:rPr>
      <w:rFonts w:ascii="Arial" w:eastAsia="Times New Roman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97">
    <w:name w:val="ListLabel 297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98">
    <w:name w:val="ListLabel 298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299">
    <w:name w:val="ListLabel 299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0">
    <w:name w:val="ListLabel 300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1">
    <w:name w:val="ListLabel 301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2">
    <w:name w:val="ListLabel 302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3">
    <w:name w:val="ListLabel 303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04">
    <w:name w:val="ListLabel 304"/>
    <w:rsid w:val="0056504B"/>
    <w:rPr>
      <w:rFonts w:ascii="Arial" w:eastAsia="Times New Roman" w:hAnsi="Arial" w:cs="Arial"/>
      <w:sz w:val="22"/>
    </w:rPr>
  </w:style>
  <w:style w:type="character" w:customStyle="1" w:styleId="ListLabel305">
    <w:name w:val="ListLabel 305"/>
    <w:rsid w:val="0056504B"/>
    <w:rPr>
      <w:rFonts w:cs="Times New Roman"/>
    </w:rPr>
  </w:style>
  <w:style w:type="character" w:customStyle="1" w:styleId="ListLabel306">
    <w:name w:val="ListLabel 306"/>
    <w:rsid w:val="0056504B"/>
    <w:rPr>
      <w:rFonts w:ascii="Arial" w:eastAsia="Times New Roman" w:hAnsi="Arial" w:cs="Arial"/>
      <w:sz w:val="22"/>
    </w:rPr>
  </w:style>
  <w:style w:type="character" w:customStyle="1" w:styleId="ListLabel307">
    <w:name w:val="ListLabel 307"/>
    <w:rsid w:val="0056504B"/>
    <w:rPr>
      <w:rFonts w:cs="Times New Roman"/>
    </w:rPr>
  </w:style>
  <w:style w:type="character" w:customStyle="1" w:styleId="ListLabel308">
    <w:name w:val="ListLabel 308"/>
    <w:rsid w:val="0056504B"/>
    <w:rPr>
      <w:rFonts w:cs="Times New Roman"/>
    </w:rPr>
  </w:style>
  <w:style w:type="character" w:customStyle="1" w:styleId="ListLabel309">
    <w:name w:val="ListLabel 309"/>
    <w:rsid w:val="0056504B"/>
    <w:rPr>
      <w:rFonts w:cs="Times New Roman"/>
    </w:rPr>
  </w:style>
  <w:style w:type="character" w:customStyle="1" w:styleId="ListLabel310">
    <w:name w:val="ListLabel 310"/>
    <w:rsid w:val="0056504B"/>
    <w:rPr>
      <w:rFonts w:cs="Times New Roman"/>
    </w:rPr>
  </w:style>
  <w:style w:type="character" w:customStyle="1" w:styleId="ListLabel311">
    <w:name w:val="ListLabel 311"/>
    <w:rsid w:val="0056504B"/>
    <w:rPr>
      <w:rFonts w:cs="Times New Roman"/>
    </w:rPr>
  </w:style>
  <w:style w:type="character" w:customStyle="1" w:styleId="ListLabel312">
    <w:name w:val="ListLabel 312"/>
    <w:rsid w:val="0056504B"/>
    <w:rPr>
      <w:rFonts w:cs="Times New Roman"/>
    </w:rPr>
  </w:style>
  <w:style w:type="character" w:customStyle="1" w:styleId="ListLabel313">
    <w:name w:val="ListLabel 313"/>
    <w:rsid w:val="0056504B"/>
    <w:rPr>
      <w:rFonts w:ascii="Arial" w:eastAsia="Times New Roman" w:hAnsi="Arial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314">
    <w:name w:val="ListLabel 314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15">
    <w:name w:val="ListLabel 31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6">
    <w:name w:val="ListLabel 31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7">
    <w:name w:val="ListLabel 31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8">
    <w:name w:val="ListLabel 31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19">
    <w:name w:val="ListLabel 31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20">
    <w:name w:val="ListLabel 32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21">
    <w:name w:val="ListLabel 321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22">
    <w:name w:val="ListLabel 322"/>
    <w:rsid w:val="0056504B"/>
    <w:rPr>
      <w:rFonts w:ascii="Arial" w:hAnsi="Arial" w:cs="Arial"/>
      <w:sz w:val="22"/>
    </w:rPr>
  </w:style>
  <w:style w:type="character" w:customStyle="1" w:styleId="ListLabel323">
    <w:name w:val="ListLabel 323"/>
    <w:rsid w:val="0056504B"/>
    <w:rPr>
      <w:rFonts w:cs="Arial"/>
      <w:b w:val="0"/>
      <w:sz w:val="22"/>
      <w:szCs w:val="22"/>
    </w:rPr>
  </w:style>
  <w:style w:type="character" w:customStyle="1" w:styleId="ListLabel324">
    <w:name w:val="ListLabel 324"/>
    <w:rsid w:val="0056504B"/>
    <w:rPr>
      <w:rFonts w:cs="Arial"/>
      <w:b w:val="0"/>
      <w:color w:val="auto"/>
      <w:sz w:val="22"/>
      <w:szCs w:val="22"/>
    </w:rPr>
  </w:style>
  <w:style w:type="character" w:customStyle="1" w:styleId="ListLabel325">
    <w:name w:val="ListLabel 325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326">
    <w:name w:val="ListLabel 326"/>
    <w:rsid w:val="0056504B"/>
    <w:rPr>
      <w:rFonts w:eastAsia="Times New Roman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27">
    <w:name w:val="ListLabel 327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28">
    <w:name w:val="ListLabel 32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29">
    <w:name w:val="ListLabel 32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0">
    <w:name w:val="ListLabel 33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1">
    <w:name w:val="ListLabel 33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2">
    <w:name w:val="ListLabel 33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3">
    <w:name w:val="ListLabel 33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4">
    <w:name w:val="ListLabel 33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5">
    <w:name w:val="ListLabel 335"/>
    <w:rsid w:val="0056504B"/>
    <w:rPr>
      <w:b/>
      <w:sz w:val="22"/>
    </w:rPr>
  </w:style>
  <w:style w:type="character" w:customStyle="1" w:styleId="ListLabel336">
    <w:name w:val="ListLabel 336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37">
    <w:name w:val="ListLabel 337"/>
    <w:rsid w:val="0056504B"/>
    <w:rPr>
      <w:rFonts w:eastAsia="Times New Roman" w:cs="Arial"/>
      <w:b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38">
    <w:name w:val="ListLabel 338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39">
    <w:name w:val="ListLabel 339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0">
    <w:name w:val="ListLabel 340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1">
    <w:name w:val="ListLabel 341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2">
    <w:name w:val="ListLabel 342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3">
    <w:name w:val="ListLabel 343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4">
    <w:name w:val="ListLabel 344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5">
    <w:name w:val="ListLabel 345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6">
    <w:name w:val="ListLabel 346"/>
    <w:rsid w:val="0056504B"/>
    <w:rPr>
      <w:rFonts w:eastAsia="Times New Roman" w:cs="Tahoma"/>
      <w:b w:val="0"/>
      <w:i w:val="0"/>
      <w:strike w:val="0"/>
      <w:dstrike w:val="0"/>
      <w:color w:val="000000"/>
      <w:position w:val="0"/>
      <w:sz w:val="19"/>
      <w:szCs w:val="19"/>
      <w:u w:val="none"/>
      <w:vertAlign w:val="baseline"/>
    </w:rPr>
  </w:style>
  <w:style w:type="character" w:customStyle="1" w:styleId="ListLabel347">
    <w:name w:val="ListLabel 347"/>
    <w:rsid w:val="0056504B"/>
    <w:rPr>
      <w:rFonts w:eastAsia="Times New Roman" w:cs="Arial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48">
    <w:name w:val="ListLabel 348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49">
    <w:name w:val="ListLabel 349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0">
    <w:name w:val="ListLabel 350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1">
    <w:name w:val="ListLabel 351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2">
    <w:name w:val="ListLabel 352"/>
    <w:rsid w:val="0056504B"/>
    <w:rPr>
      <w:rFonts w:cs="Aria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3">
    <w:name w:val="ListLabel 353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4">
    <w:name w:val="ListLabel 354"/>
    <w:rsid w:val="0056504B"/>
    <w:rPr>
      <w:rFonts w:cs="Segoe UI Symbol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55">
    <w:name w:val="ListLabel 355"/>
    <w:rsid w:val="0056504B"/>
    <w:rPr>
      <w:rFonts w:eastAsia="Times New Roman" w:cs="Arial"/>
      <w:sz w:val="22"/>
    </w:rPr>
  </w:style>
  <w:style w:type="character" w:customStyle="1" w:styleId="ListLabel356">
    <w:name w:val="ListLabel 356"/>
    <w:rsid w:val="0056504B"/>
    <w:rPr>
      <w:rFonts w:cs="Times New Roman"/>
    </w:rPr>
  </w:style>
  <w:style w:type="character" w:customStyle="1" w:styleId="ListLabel357">
    <w:name w:val="ListLabel 357"/>
    <w:rsid w:val="0056504B"/>
    <w:rPr>
      <w:rFonts w:eastAsia="Times New Roman" w:cs="Arial"/>
      <w:sz w:val="22"/>
    </w:rPr>
  </w:style>
  <w:style w:type="character" w:customStyle="1" w:styleId="ListLabel358">
    <w:name w:val="ListLabel 358"/>
    <w:rsid w:val="0056504B"/>
    <w:rPr>
      <w:rFonts w:cs="Times New Roman"/>
    </w:rPr>
  </w:style>
  <w:style w:type="character" w:customStyle="1" w:styleId="ListLabel359">
    <w:name w:val="ListLabel 359"/>
    <w:rsid w:val="0056504B"/>
    <w:rPr>
      <w:rFonts w:cs="Times New Roman"/>
    </w:rPr>
  </w:style>
  <w:style w:type="character" w:customStyle="1" w:styleId="ListLabel360">
    <w:name w:val="ListLabel 360"/>
    <w:rsid w:val="0056504B"/>
    <w:rPr>
      <w:rFonts w:cs="Times New Roman"/>
    </w:rPr>
  </w:style>
  <w:style w:type="character" w:customStyle="1" w:styleId="ListLabel361">
    <w:name w:val="ListLabel 361"/>
    <w:rsid w:val="0056504B"/>
    <w:rPr>
      <w:rFonts w:cs="Times New Roman"/>
    </w:rPr>
  </w:style>
  <w:style w:type="character" w:customStyle="1" w:styleId="ListLabel362">
    <w:name w:val="ListLabel 362"/>
    <w:rsid w:val="0056504B"/>
    <w:rPr>
      <w:rFonts w:cs="Times New Roman"/>
    </w:rPr>
  </w:style>
  <w:style w:type="character" w:customStyle="1" w:styleId="ListLabel363">
    <w:name w:val="ListLabel 363"/>
    <w:rsid w:val="0056504B"/>
    <w:rPr>
      <w:rFonts w:cs="Times New Roman"/>
    </w:rPr>
  </w:style>
  <w:style w:type="character" w:customStyle="1" w:styleId="ListLabel364">
    <w:name w:val="ListLabel 364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365">
    <w:name w:val="ListLabel 365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66">
    <w:name w:val="ListLabel 36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67">
    <w:name w:val="ListLabel 36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68">
    <w:name w:val="ListLabel 36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69">
    <w:name w:val="ListLabel 36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70">
    <w:name w:val="ListLabel 37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71">
    <w:name w:val="ListLabel 371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72">
    <w:name w:val="ListLabel 372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73">
    <w:name w:val="ListLabel 373"/>
    <w:rsid w:val="0056504B"/>
    <w:rPr>
      <w:rFonts w:ascii="Arial" w:hAnsi="Arial" w:cs="Symbol"/>
      <w:color w:val="auto"/>
      <w:sz w:val="22"/>
    </w:rPr>
  </w:style>
  <w:style w:type="character" w:customStyle="1" w:styleId="ListLabel374">
    <w:name w:val="ListLabel 374"/>
    <w:rsid w:val="0056504B"/>
    <w:rPr>
      <w:rFonts w:ascii="Arial" w:hAnsi="Arial" w:cs="Symbol"/>
      <w:sz w:val="22"/>
    </w:rPr>
  </w:style>
  <w:style w:type="character" w:customStyle="1" w:styleId="ListLabel375">
    <w:name w:val="ListLabel 375"/>
    <w:rsid w:val="0056504B"/>
    <w:rPr>
      <w:rFonts w:cs="Arial"/>
      <w:sz w:val="22"/>
      <w:szCs w:val="22"/>
    </w:rPr>
  </w:style>
  <w:style w:type="character" w:customStyle="1" w:styleId="ListLabel376">
    <w:name w:val="ListLabel 376"/>
    <w:rsid w:val="0056504B"/>
    <w:rPr>
      <w:rFonts w:ascii="Arial" w:eastAsia="Times New Roman" w:hAnsi="Arial" w:cs="Arial"/>
      <w:sz w:val="22"/>
      <w:szCs w:val="22"/>
    </w:rPr>
  </w:style>
  <w:style w:type="character" w:customStyle="1" w:styleId="ListLabel377">
    <w:name w:val="ListLabel 377"/>
    <w:rsid w:val="0056504B"/>
    <w:rPr>
      <w:rFonts w:ascii="Arial" w:hAnsi="Arial" w:cs="Arial"/>
      <w:sz w:val="22"/>
      <w:szCs w:val="22"/>
      <w:lang w:val="pl-PL"/>
    </w:rPr>
  </w:style>
  <w:style w:type="character" w:customStyle="1" w:styleId="ListLabel378">
    <w:name w:val="ListLabel 378"/>
    <w:rsid w:val="0056504B"/>
    <w:rPr>
      <w:rFonts w:ascii="Arial" w:eastAsia="TimesNewRomanPSMT" w:hAnsi="Arial" w:cs="Tahoma"/>
      <w:sz w:val="22"/>
      <w:szCs w:val="22"/>
      <w:lang w:val="pl-PL"/>
    </w:rPr>
  </w:style>
  <w:style w:type="character" w:customStyle="1" w:styleId="ListLabel379">
    <w:name w:val="ListLabel 379"/>
    <w:rsid w:val="0056504B"/>
    <w:rPr>
      <w:rFonts w:ascii="Arial" w:hAnsi="Arial" w:cs="Arial"/>
      <w:sz w:val="22"/>
      <w:szCs w:val="22"/>
      <w:lang w:val="pl-PL"/>
    </w:rPr>
  </w:style>
  <w:style w:type="character" w:customStyle="1" w:styleId="ListLabel380">
    <w:name w:val="ListLabel 380"/>
    <w:rsid w:val="0056504B"/>
    <w:rPr>
      <w:rFonts w:cs="Arial"/>
      <w:sz w:val="22"/>
      <w:szCs w:val="22"/>
    </w:rPr>
  </w:style>
  <w:style w:type="character" w:customStyle="1" w:styleId="ListLabel381">
    <w:name w:val="ListLabel 381"/>
    <w:rsid w:val="0056504B"/>
    <w:rPr>
      <w:rFonts w:ascii="Arial" w:eastAsia="SimSun" w:hAnsi="Arial" w:cs="Arial"/>
      <w:b w:val="0"/>
      <w:i w:val="0"/>
      <w:sz w:val="22"/>
      <w:szCs w:val="20"/>
    </w:rPr>
  </w:style>
  <w:style w:type="character" w:customStyle="1" w:styleId="ListLabel382">
    <w:name w:val="ListLabel 382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83">
    <w:name w:val="ListLabel 383"/>
    <w:rsid w:val="0056504B"/>
    <w:rPr>
      <w:rFonts w:eastAsia="Times New Roman" w:cs="Tahoma"/>
      <w:b/>
      <w:bCs/>
      <w:i w:val="0"/>
      <w:strike w:val="0"/>
      <w:dstrike w:val="0"/>
      <w:color w:val="FFFFFF"/>
      <w:position w:val="0"/>
      <w:sz w:val="22"/>
      <w:szCs w:val="19"/>
      <w:u w:val="none"/>
      <w:vertAlign w:val="baseline"/>
    </w:rPr>
  </w:style>
  <w:style w:type="character" w:customStyle="1" w:styleId="ListLabel384">
    <w:name w:val="ListLabel 384"/>
    <w:rsid w:val="0056504B"/>
    <w:rPr>
      <w:rFonts w:ascii="Arial" w:eastAsia="Times New Roman" w:hAnsi="Arial" w:cs="Arial"/>
      <w:b w:val="0"/>
      <w:bCs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85">
    <w:name w:val="ListLabel 385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86">
    <w:name w:val="ListLabel 386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87">
    <w:name w:val="ListLabel 387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88">
    <w:name w:val="ListLabel 388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89">
    <w:name w:val="ListLabel 389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90">
    <w:name w:val="ListLabel 390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91">
    <w:name w:val="ListLabel 391"/>
    <w:rsid w:val="0056504B"/>
    <w:rPr>
      <w:rFonts w:cs="Tahoma"/>
      <w:b w:val="0"/>
      <w:i w:val="0"/>
      <w:strike w:val="0"/>
      <w:dstrike w:val="0"/>
      <w:color w:val="000000"/>
      <w:position w:val="0"/>
      <w:sz w:val="19"/>
      <w:u w:val="none"/>
      <w:vertAlign w:val="baseline"/>
    </w:rPr>
  </w:style>
  <w:style w:type="character" w:customStyle="1" w:styleId="ListLabel392">
    <w:name w:val="ListLabel 392"/>
    <w:rsid w:val="0056504B"/>
    <w:rPr>
      <w:rFonts w:ascii="Arial" w:hAnsi="Arial" w:cs="Symbol"/>
      <w:color w:val="auto"/>
      <w:sz w:val="22"/>
    </w:rPr>
  </w:style>
  <w:style w:type="character" w:customStyle="1" w:styleId="ListLabel393">
    <w:name w:val="ListLabel 393"/>
    <w:rsid w:val="0056504B"/>
    <w:rPr>
      <w:rFonts w:ascii="Arial" w:hAnsi="Arial" w:cs="Symbol"/>
      <w:sz w:val="22"/>
    </w:rPr>
  </w:style>
  <w:style w:type="character" w:customStyle="1" w:styleId="ListLabel394">
    <w:name w:val="ListLabel 394"/>
    <w:rsid w:val="0056504B"/>
    <w:rPr>
      <w:rFonts w:cs="Arial"/>
      <w:sz w:val="22"/>
      <w:szCs w:val="22"/>
    </w:rPr>
  </w:style>
  <w:style w:type="character" w:customStyle="1" w:styleId="ListLabel395">
    <w:name w:val="ListLabel 395"/>
    <w:rsid w:val="0056504B"/>
    <w:rPr>
      <w:rFonts w:ascii="Arial" w:eastAsia="Times New Roman" w:hAnsi="Arial" w:cs="Arial"/>
      <w:sz w:val="22"/>
      <w:szCs w:val="22"/>
    </w:rPr>
  </w:style>
  <w:style w:type="character" w:customStyle="1" w:styleId="ListLabel396">
    <w:name w:val="ListLabel 396"/>
    <w:rsid w:val="0056504B"/>
    <w:rPr>
      <w:rFonts w:ascii="Arial" w:hAnsi="Arial" w:cs="Arial"/>
      <w:sz w:val="22"/>
      <w:szCs w:val="22"/>
      <w:lang w:val="pl-PL"/>
    </w:rPr>
  </w:style>
  <w:style w:type="character" w:customStyle="1" w:styleId="ListLabel397">
    <w:name w:val="ListLabel 397"/>
    <w:rsid w:val="0056504B"/>
    <w:rPr>
      <w:rFonts w:ascii="Arial" w:eastAsia="TimesNewRomanPSMT" w:hAnsi="Arial" w:cs="Tahoma"/>
      <w:sz w:val="22"/>
      <w:szCs w:val="22"/>
      <w:lang w:val="pl-PL"/>
    </w:rPr>
  </w:style>
  <w:style w:type="character" w:customStyle="1" w:styleId="ListLabel398">
    <w:name w:val="ListLabel 398"/>
    <w:rsid w:val="0056504B"/>
    <w:rPr>
      <w:rFonts w:ascii="Arial" w:hAnsi="Arial" w:cs="Arial"/>
      <w:sz w:val="22"/>
      <w:szCs w:val="22"/>
      <w:lang w:val="pl-PL"/>
    </w:rPr>
  </w:style>
  <w:style w:type="character" w:customStyle="1" w:styleId="TekstdymkaZnak1">
    <w:name w:val="Tekst dymka Znak1"/>
    <w:rsid w:val="0056504B"/>
    <w:rPr>
      <w:rFonts w:ascii="Tahoma" w:hAnsi="Tahoma" w:cs="Tahoma"/>
      <w:color w:val="000000"/>
      <w:sz w:val="16"/>
      <w:szCs w:val="16"/>
    </w:rPr>
  </w:style>
  <w:style w:type="paragraph" w:customStyle="1" w:styleId="Nagwek30">
    <w:name w:val="Nagłówek3"/>
    <w:basedOn w:val="Normalny"/>
    <w:next w:val="Tekstpodstawowy"/>
    <w:rsid w:val="0056504B"/>
    <w:pPr>
      <w:keepNext/>
      <w:suppressAutoHyphens/>
      <w:spacing w:before="240" w:after="120" w:line="240" w:lineRule="auto"/>
      <w:ind w:left="427" w:right="1580" w:hanging="341"/>
      <w:jc w:val="both"/>
    </w:pPr>
    <w:rPr>
      <w:rFonts w:ascii="Liberation Sans" w:eastAsia="Microsoft YaHei" w:hAnsi="Liberation Sans" w:cs="Arial"/>
      <w:color w:val="000000"/>
      <w:sz w:val="28"/>
      <w:szCs w:val="28"/>
      <w:lang w:eastAsia="zh-CN"/>
    </w:rPr>
  </w:style>
  <w:style w:type="paragraph" w:styleId="Lista">
    <w:name w:val="List"/>
    <w:basedOn w:val="Tekstpodstawowy"/>
    <w:rsid w:val="0056504B"/>
    <w:pPr>
      <w:suppressAutoHyphens/>
      <w:spacing w:after="140" w:line="276" w:lineRule="auto"/>
      <w:ind w:left="427" w:right="1580" w:hanging="341"/>
      <w:jc w:val="both"/>
    </w:pPr>
    <w:rPr>
      <w:rFonts w:ascii="Tahoma" w:eastAsia="Times New Roman" w:hAnsi="Tahoma" w:cs="Arial"/>
      <w:color w:val="000000"/>
      <w:sz w:val="19"/>
      <w:lang w:eastAsia="zh-CN"/>
    </w:rPr>
  </w:style>
  <w:style w:type="paragraph" w:styleId="Legenda">
    <w:name w:val="caption"/>
    <w:basedOn w:val="Normalny"/>
    <w:qFormat/>
    <w:rsid w:val="0056504B"/>
    <w:pPr>
      <w:suppressLineNumbers/>
      <w:suppressAutoHyphens/>
      <w:spacing w:before="120" w:after="120" w:line="240" w:lineRule="auto"/>
      <w:ind w:left="427" w:right="1580" w:hanging="341"/>
      <w:jc w:val="both"/>
    </w:pPr>
    <w:rPr>
      <w:rFonts w:ascii="Tahoma" w:eastAsia="Times New Roman" w:hAnsi="Tahoma" w:cs="Arial"/>
      <w:i/>
      <w:iCs/>
      <w:color w:val="000000"/>
      <w:sz w:val="24"/>
      <w:szCs w:val="24"/>
      <w:lang w:eastAsia="zh-CN"/>
    </w:rPr>
  </w:style>
  <w:style w:type="paragraph" w:customStyle="1" w:styleId="Indeks">
    <w:name w:val="Indeks"/>
    <w:basedOn w:val="Normalny"/>
    <w:rsid w:val="0056504B"/>
    <w:pPr>
      <w:suppressLineNumbers/>
      <w:suppressAutoHyphens/>
      <w:spacing w:after="5" w:line="240" w:lineRule="auto"/>
      <w:ind w:left="427" w:right="1580" w:hanging="341"/>
      <w:jc w:val="both"/>
    </w:pPr>
    <w:rPr>
      <w:rFonts w:ascii="Tahoma" w:eastAsia="Times New Roman" w:hAnsi="Tahoma" w:cs="Arial"/>
      <w:color w:val="000000"/>
      <w:sz w:val="19"/>
      <w:lang w:eastAsia="zh-CN"/>
    </w:rPr>
  </w:style>
  <w:style w:type="paragraph" w:customStyle="1" w:styleId="Nagwek20">
    <w:name w:val="Nagłówek2"/>
    <w:basedOn w:val="Normalny"/>
    <w:next w:val="Tekstpodstawowy"/>
    <w:rsid w:val="0056504B"/>
    <w:pPr>
      <w:keepNext/>
      <w:suppressAutoHyphens/>
      <w:spacing w:before="240" w:after="120" w:line="240" w:lineRule="auto"/>
      <w:ind w:left="427" w:right="1580" w:hanging="341"/>
      <w:jc w:val="both"/>
    </w:pPr>
    <w:rPr>
      <w:rFonts w:ascii="Liberation Sans" w:eastAsia="Microsoft YaHei" w:hAnsi="Liberation Sans" w:cs="Arial"/>
      <w:color w:val="000000"/>
      <w:sz w:val="28"/>
      <w:szCs w:val="28"/>
      <w:lang w:eastAsia="zh-CN"/>
    </w:rPr>
  </w:style>
  <w:style w:type="paragraph" w:customStyle="1" w:styleId="Legenda1">
    <w:name w:val="Legenda1"/>
    <w:basedOn w:val="Normalny"/>
    <w:rsid w:val="0056504B"/>
    <w:pPr>
      <w:suppressLineNumbers/>
      <w:suppressAutoHyphens/>
      <w:spacing w:before="120" w:after="120" w:line="240" w:lineRule="auto"/>
      <w:ind w:left="427" w:right="1580" w:hanging="341"/>
      <w:jc w:val="both"/>
    </w:pPr>
    <w:rPr>
      <w:rFonts w:ascii="Tahoma" w:eastAsia="Times New Roman" w:hAnsi="Tahoma" w:cs="Arial"/>
      <w:i/>
      <w:iCs/>
      <w:color w:val="000000"/>
      <w:sz w:val="24"/>
      <w:szCs w:val="24"/>
      <w:lang w:eastAsia="zh-CN"/>
    </w:rPr>
  </w:style>
  <w:style w:type="paragraph" w:customStyle="1" w:styleId="Podpis1">
    <w:name w:val="Podpis1"/>
    <w:basedOn w:val="Normalny"/>
    <w:rsid w:val="0056504B"/>
    <w:pPr>
      <w:suppressLineNumbers/>
      <w:suppressAutoHyphens/>
      <w:spacing w:before="120" w:after="120" w:line="240" w:lineRule="auto"/>
      <w:ind w:left="427" w:right="1580" w:hanging="341"/>
      <w:jc w:val="both"/>
    </w:pPr>
    <w:rPr>
      <w:rFonts w:ascii="Tahoma" w:eastAsia="Times New Roman" w:hAnsi="Tahoma" w:cs="Arial"/>
      <w:i/>
      <w:iCs/>
      <w:color w:val="000000"/>
      <w:sz w:val="24"/>
      <w:szCs w:val="24"/>
      <w:lang w:eastAsia="zh-CN"/>
    </w:rPr>
  </w:style>
  <w:style w:type="paragraph" w:customStyle="1" w:styleId="Legenda2">
    <w:name w:val="Legenda2"/>
    <w:basedOn w:val="Normalny"/>
    <w:rsid w:val="0056504B"/>
    <w:pPr>
      <w:suppressLineNumbers/>
      <w:suppressAutoHyphens/>
      <w:spacing w:before="120" w:after="120" w:line="240" w:lineRule="auto"/>
      <w:ind w:left="427" w:right="1580" w:hanging="341"/>
      <w:jc w:val="both"/>
    </w:pPr>
    <w:rPr>
      <w:rFonts w:ascii="Tahoma" w:eastAsia="Times New Roman" w:hAnsi="Tahoma" w:cs="Arial"/>
      <w:i/>
      <w:iCs/>
      <w:color w:val="000000"/>
      <w:sz w:val="24"/>
      <w:szCs w:val="24"/>
      <w:lang w:eastAsia="zh-CN"/>
    </w:rPr>
  </w:style>
  <w:style w:type="paragraph" w:customStyle="1" w:styleId="Akapitzlist2">
    <w:name w:val="Akapit z listą2"/>
    <w:basedOn w:val="Normalny"/>
    <w:rsid w:val="0056504B"/>
    <w:pPr>
      <w:suppressAutoHyphens/>
      <w:spacing w:after="5" w:line="240" w:lineRule="auto"/>
      <w:ind w:left="708" w:right="1580" w:hanging="341"/>
      <w:jc w:val="both"/>
    </w:pPr>
    <w:rPr>
      <w:rFonts w:ascii="Tahoma" w:eastAsia="Times New Roman" w:hAnsi="Tahoma" w:cs="Tahoma"/>
      <w:color w:val="000000"/>
      <w:sz w:val="19"/>
      <w:lang w:eastAsia="zh-CN"/>
    </w:rPr>
  </w:style>
  <w:style w:type="paragraph" w:customStyle="1" w:styleId="Tekstkomentarza1">
    <w:name w:val="Tekst komentarza1"/>
    <w:basedOn w:val="Normalny"/>
    <w:rsid w:val="0056504B"/>
    <w:pPr>
      <w:suppressAutoHyphens/>
      <w:spacing w:after="5" w:line="240" w:lineRule="auto"/>
      <w:ind w:left="427" w:right="1580" w:hanging="341"/>
      <w:jc w:val="both"/>
    </w:pPr>
    <w:rPr>
      <w:rFonts w:ascii="Tahoma" w:eastAsia="Times New Roman" w:hAnsi="Tahoma" w:cs="Tahoma"/>
      <w:color w:val="000000"/>
      <w:sz w:val="20"/>
      <w:szCs w:val="20"/>
      <w:lang w:eastAsia="zh-CN"/>
    </w:rPr>
  </w:style>
  <w:style w:type="paragraph" w:customStyle="1" w:styleId="NormalnyWeb1">
    <w:name w:val="Normalny (Web)1"/>
    <w:basedOn w:val="Normalny"/>
    <w:rsid w:val="0056504B"/>
    <w:pPr>
      <w:suppressAutoHyphens/>
      <w:spacing w:before="280" w:after="119" w:line="100" w:lineRule="atLeas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dymka1">
    <w:name w:val="Tekst dymka1"/>
    <w:basedOn w:val="Normalny"/>
    <w:rsid w:val="0056504B"/>
    <w:pPr>
      <w:suppressAutoHyphens/>
      <w:spacing w:after="0" w:line="100" w:lineRule="atLeast"/>
      <w:ind w:left="427" w:right="1580" w:hanging="341"/>
      <w:jc w:val="both"/>
    </w:pPr>
    <w:rPr>
      <w:rFonts w:ascii="Tahoma" w:eastAsia="Times New Roman" w:hAnsi="Tahoma" w:cs="Tahoma"/>
      <w:color w:val="000000"/>
      <w:sz w:val="16"/>
      <w:szCs w:val="16"/>
      <w:lang w:eastAsia="zh-CN"/>
    </w:rPr>
  </w:style>
  <w:style w:type="paragraph" w:customStyle="1" w:styleId="Tematkomentarza1">
    <w:name w:val="Temat komentarza1"/>
    <w:basedOn w:val="Tekstkomentarza1"/>
    <w:next w:val="Tekstkomentarza1"/>
    <w:rsid w:val="0056504B"/>
    <w:pPr>
      <w:spacing w:line="100" w:lineRule="atLeast"/>
    </w:pPr>
    <w:rPr>
      <w:b/>
      <w:bCs/>
    </w:rPr>
  </w:style>
  <w:style w:type="paragraph" w:customStyle="1" w:styleId="Tekstpodstawowy21">
    <w:name w:val="Tekst podstawowy 21"/>
    <w:basedOn w:val="Normalny"/>
    <w:rsid w:val="0056504B"/>
    <w:pPr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WW-Zwykytekst">
    <w:name w:val="WW-Zwykły tekst"/>
    <w:basedOn w:val="Normalny"/>
    <w:rsid w:val="0056504B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sz w:val="24"/>
      <w:szCs w:val="24"/>
      <w:lang w:val="en-US" w:eastAsia="zh-CN"/>
    </w:rPr>
  </w:style>
  <w:style w:type="character" w:customStyle="1" w:styleId="TekstkomentarzaZnak1">
    <w:name w:val="Tekst komentarza Znak1"/>
    <w:basedOn w:val="Domylnaczcionkaakapitu"/>
    <w:uiPriority w:val="99"/>
    <w:semiHidden/>
    <w:rsid w:val="0056504B"/>
    <w:rPr>
      <w:rFonts w:ascii="Tahoma" w:hAnsi="Tahoma" w:cs="Tahoma"/>
      <w:color w:val="000000"/>
      <w:lang w:eastAsia="zh-CN"/>
    </w:rPr>
  </w:style>
  <w:style w:type="character" w:customStyle="1" w:styleId="TematkomentarzaZnak1">
    <w:name w:val="Temat komentarza Znak1"/>
    <w:basedOn w:val="TekstkomentarzaZnak1"/>
    <w:uiPriority w:val="99"/>
    <w:semiHidden/>
    <w:rsid w:val="0056504B"/>
    <w:rPr>
      <w:rFonts w:ascii="Tahoma" w:hAnsi="Tahoma" w:cs="Tahoma"/>
      <w:b/>
      <w:bCs/>
      <w:color w:val="00000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8650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08D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rsid w:val="00D37D6B"/>
    <w:rPr>
      <w:rFonts w:ascii="Arial" w:eastAsia="Lucida Sans Unicode" w:hAnsi="Arial" w:cs="Arial"/>
      <w:i/>
      <w:iCs/>
      <w:kern w:val="1"/>
      <w:lang w:eastAsia="ar-SA"/>
    </w:rPr>
  </w:style>
  <w:style w:type="character" w:customStyle="1" w:styleId="cpvdrzewo5">
    <w:name w:val="cpv_drzewo_5"/>
    <w:rsid w:val="00B96395"/>
  </w:style>
  <w:style w:type="character" w:customStyle="1" w:styleId="Styl2SWZZnak">
    <w:name w:val="Styl2SWZ Znak"/>
    <w:basedOn w:val="Domylnaczcionkaakapitu"/>
    <w:link w:val="Styl2SWZ"/>
    <w:locked/>
    <w:rsid w:val="00FC79EE"/>
  </w:style>
  <w:style w:type="paragraph" w:customStyle="1" w:styleId="Styl2SWZ">
    <w:name w:val="Styl2SWZ"/>
    <w:basedOn w:val="Normalny"/>
    <w:link w:val="Styl2SWZZnak"/>
    <w:qFormat/>
    <w:rsid w:val="00FC79EE"/>
    <w:pPr>
      <w:numPr>
        <w:numId w:val="25"/>
      </w:numPr>
      <w:spacing w:after="0" w:line="240" w:lineRule="auto"/>
      <w:jc w:val="both"/>
    </w:pPr>
  </w:style>
  <w:style w:type="character" w:styleId="Uwydatnienie">
    <w:name w:val="Emphasis"/>
    <w:basedOn w:val="Domylnaczcionkaakapitu"/>
    <w:uiPriority w:val="20"/>
    <w:qFormat/>
    <w:rsid w:val="00395DEA"/>
    <w:rPr>
      <w:i/>
      <w:iCs/>
    </w:rPr>
  </w:style>
  <w:style w:type="paragraph" w:styleId="Bezodstpw">
    <w:name w:val="No Spacing"/>
    <w:qFormat/>
    <w:rsid w:val="00F15BC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ust">
    <w:name w:val="ust"/>
    <w:rsid w:val="00F15BC2"/>
    <w:pPr>
      <w:suppressAutoHyphens/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numbering" w:customStyle="1" w:styleId="Numbering123">
    <w:name w:val="Numbering 123"/>
    <w:basedOn w:val="Bezlisty"/>
    <w:rsid w:val="00F15BC2"/>
    <w:pPr>
      <w:numPr>
        <w:numId w:val="40"/>
      </w:numPr>
    </w:pPr>
  </w:style>
  <w:style w:type="character" w:customStyle="1" w:styleId="Styl1SWZZnak">
    <w:name w:val="Styl1SWZ Znak"/>
    <w:basedOn w:val="Domylnaczcionkaakapitu"/>
    <w:link w:val="Styl1SWZ"/>
    <w:locked/>
    <w:rsid w:val="00B72774"/>
    <w:rPr>
      <w:rFonts w:asciiTheme="majorHAnsi" w:eastAsiaTheme="majorEastAsia" w:hAnsiTheme="majorHAnsi" w:cstheme="majorBidi"/>
      <w:b/>
      <w:color w:val="2F5496" w:themeColor="accent1" w:themeShade="BF"/>
      <w:szCs w:val="32"/>
    </w:rPr>
  </w:style>
  <w:style w:type="paragraph" w:customStyle="1" w:styleId="Styl1SWZ">
    <w:name w:val="Styl1SWZ"/>
    <w:basedOn w:val="Nagwek1"/>
    <w:link w:val="Styl1SWZZnak"/>
    <w:qFormat/>
    <w:rsid w:val="00B72774"/>
    <w:pPr>
      <w:numPr>
        <w:numId w:val="34"/>
      </w:numPr>
      <w:spacing w:before="120" w:after="120" w:line="240" w:lineRule="auto"/>
      <w:jc w:val="both"/>
    </w:pPr>
    <w:rPr>
      <w:b/>
      <w:sz w:val="22"/>
    </w:rPr>
  </w:style>
  <w:style w:type="character" w:customStyle="1" w:styleId="czeinternetowe">
    <w:name w:val="Łącze internetowe"/>
    <w:basedOn w:val="Domylnaczcionkaakapitu"/>
    <w:rsid w:val="007B4890"/>
    <w:rPr>
      <w:color w:val="0563C1" w:themeColor="hyperlink"/>
      <w:u w:val="single"/>
    </w:rPr>
  </w:style>
  <w:style w:type="paragraph" w:customStyle="1" w:styleId="text-left">
    <w:name w:val="text-left"/>
    <w:basedOn w:val="Normalny"/>
    <w:rsid w:val="00F44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1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treci">
    <w:name w:val="Tekst treści"/>
    <w:basedOn w:val="Normalny"/>
    <w:rsid w:val="00E33E28"/>
    <w:pPr>
      <w:shd w:val="clear" w:color="auto" w:fill="FFFFFF"/>
      <w:spacing w:after="200" w:line="240" w:lineRule="atLeast"/>
      <w:ind w:hanging="1700"/>
    </w:pPr>
    <w:rPr>
      <w:rFonts w:ascii="Verdana" w:eastAsia="SimSun" w:hAnsi="Times New Roman" w:cs="Verdana"/>
      <w:sz w:val="19"/>
      <w:szCs w:val="19"/>
      <w:lang w:val="cs-CZ"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00757C"/>
    <w:rPr>
      <w:color w:val="605E5C"/>
      <w:shd w:val="clear" w:color="auto" w:fill="E1DFDD"/>
    </w:rPr>
  </w:style>
  <w:style w:type="character" w:customStyle="1" w:styleId="StrongEmphasis">
    <w:name w:val="Strong Emphasis"/>
    <w:rsid w:val="00B003D5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15FCE"/>
    <w:rPr>
      <w:color w:val="954F72" w:themeColor="followedHyperlink"/>
      <w:u w:val="single"/>
    </w:rPr>
  </w:style>
  <w:style w:type="character" w:customStyle="1" w:styleId="ListParagraphChar">
    <w:name w:val="List Paragraph Char"/>
    <w:link w:val="Akapitzlist1"/>
    <w:locked/>
    <w:rsid w:val="00B15FCE"/>
    <w:rPr>
      <w:rFonts w:ascii="Tahoma" w:eastAsia="Times New Roman" w:hAnsi="Tahoma" w:cs="Tahoma"/>
      <w:color w:val="000000"/>
      <w:sz w:val="19"/>
      <w:lang w:eastAsia="zh-CN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CF48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77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473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711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05810-B53D-4BC9-B7D0-91B46B000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Majtyka</dc:creator>
  <cp:lastModifiedBy>Ewa Oraczewska</cp:lastModifiedBy>
  <cp:revision>46</cp:revision>
  <cp:lastPrinted>2021-02-15T11:09:00Z</cp:lastPrinted>
  <dcterms:created xsi:type="dcterms:W3CDTF">2021-07-16T09:07:00Z</dcterms:created>
  <dcterms:modified xsi:type="dcterms:W3CDTF">2025-09-30T12:27:00Z</dcterms:modified>
</cp:coreProperties>
</file>